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0D1E4" w14:textId="6B396D1D" w:rsidR="00C92285" w:rsidRPr="00FC7466" w:rsidRDefault="00C92285" w:rsidP="00FC7466">
      <w:pPr>
        <w:widowControl w:val="0"/>
        <w:tabs>
          <w:tab w:val="right" w:pos="9072"/>
        </w:tabs>
        <w:spacing w:after="0"/>
        <w:jc w:val="left"/>
        <w:rPr>
          <w:rFonts w:ascii="Arial" w:hAnsi="Arial" w:cs="Arial"/>
          <w:b/>
          <w:bCs w:val="0"/>
          <w:sz w:val="24"/>
          <w:szCs w:val="28"/>
          <w:lang w:val="en-US"/>
        </w:rPr>
      </w:pPr>
      <w:bookmarkStart w:id="0" w:name="_Hlk47552872"/>
      <w:bookmarkStart w:id="1" w:name="_Ref399006623"/>
      <w:bookmarkStart w:id="2" w:name="_Hlk108430685"/>
      <w:r w:rsidRPr="00FC7466">
        <w:rPr>
          <w:rFonts w:ascii="Arial" w:hAnsi="Arial" w:cs="Arial"/>
          <w:b/>
          <w:bCs w:val="0"/>
          <w:sz w:val="24"/>
          <w:szCs w:val="28"/>
          <w:lang w:val="en-US"/>
        </w:rPr>
        <w:t xml:space="preserve">3GPP TSG RAN </w:t>
      </w:r>
      <w:r w:rsidR="005D424B" w:rsidRPr="00FC7466">
        <w:rPr>
          <w:rFonts w:ascii="Arial" w:hAnsi="Arial" w:cs="Arial"/>
          <w:b/>
          <w:bCs w:val="0"/>
          <w:sz w:val="24"/>
          <w:szCs w:val="28"/>
          <w:lang w:val="en-US"/>
        </w:rPr>
        <w:t xml:space="preserve">WG4 </w:t>
      </w:r>
      <w:r w:rsidR="00FC7466" w:rsidRPr="00FC7466">
        <w:rPr>
          <w:rFonts w:ascii="Arial" w:hAnsi="Arial" w:cs="Arial"/>
          <w:b/>
          <w:bCs w:val="0"/>
          <w:sz w:val="24"/>
          <w:szCs w:val="28"/>
          <w:lang w:val="en-US"/>
        </w:rPr>
        <w:t>Meeting</w:t>
      </w:r>
      <w:r w:rsidRPr="00FC7466">
        <w:rPr>
          <w:rFonts w:ascii="Arial" w:hAnsi="Arial" w:cs="Arial"/>
          <w:b/>
          <w:bCs w:val="0"/>
          <w:sz w:val="24"/>
          <w:szCs w:val="28"/>
          <w:lang w:val="en-US"/>
        </w:rPr>
        <w:t>#</w:t>
      </w:r>
      <w:r w:rsidR="00C66D4D" w:rsidRPr="00FC7466">
        <w:rPr>
          <w:rFonts w:ascii="Arial" w:hAnsi="Arial" w:cs="Arial"/>
          <w:b/>
          <w:bCs w:val="0"/>
          <w:sz w:val="24"/>
          <w:szCs w:val="28"/>
          <w:lang w:val="en-US"/>
        </w:rPr>
        <w:t>11</w:t>
      </w:r>
      <w:r w:rsidR="00D403F2">
        <w:rPr>
          <w:rFonts w:ascii="Arial" w:hAnsi="Arial" w:cs="Arial"/>
          <w:b/>
          <w:bCs w:val="0"/>
          <w:sz w:val="24"/>
          <w:szCs w:val="28"/>
          <w:lang w:val="en-US"/>
        </w:rPr>
        <w:t xml:space="preserve">3    </w:t>
      </w:r>
      <w:r w:rsidR="00C66D4D" w:rsidRPr="00FC7466">
        <w:rPr>
          <w:rFonts w:ascii="Arial" w:hAnsi="Arial" w:cs="Arial"/>
          <w:b/>
          <w:bCs w:val="0"/>
          <w:sz w:val="24"/>
          <w:szCs w:val="28"/>
          <w:lang w:val="en-US"/>
        </w:rPr>
        <w:t xml:space="preserve">                             </w:t>
      </w:r>
      <w:r w:rsidR="00C66D4D">
        <w:rPr>
          <w:rFonts w:ascii="Arial" w:hAnsi="Arial" w:cs="Arial"/>
          <w:b/>
          <w:bCs w:val="0"/>
          <w:sz w:val="24"/>
          <w:szCs w:val="28"/>
          <w:lang w:val="en-US"/>
        </w:rPr>
        <w:t xml:space="preserve">  </w:t>
      </w:r>
      <w:bookmarkStart w:id="3" w:name="_GoBack"/>
      <w:bookmarkEnd w:id="3"/>
      <w:r w:rsidR="00C66D4D">
        <w:rPr>
          <w:rFonts w:ascii="Arial" w:hAnsi="Arial" w:cs="Arial"/>
          <w:b/>
          <w:bCs w:val="0"/>
          <w:sz w:val="24"/>
          <w:szCs w:val="28"/>
          <w:lang w:val="en-US"/>
        </w:rPr>
        <w:t xml:space="preserve"> </w:t>
      </w:r>
      <w:r w:rsidRPr="00FC7466">
        <w:rPr>
          <w:rFonts w:ascii="Arial" w:hAnsi="Arial" w:cs="Arial"/>
          <w:b/>
          <w:bCs w:val="0"/>
          <w:sz w:val="24"/>
          <w:szCs w:val="28"/>
          <w:lang w:val="en-US"/>
        </w:rPr>
        <w:t>R</w:t>
      </w:r>
      <w:r w:rsidR="00E0760B" w:rsidRPr="00FC7466">
        <w:rPr>
          <w:rFonts w:ascii="Arial" w:hAnsi="Arial" w:cs="Arial"/>
          <w:b/>
          <w:bCs w:val="0"/>
          <w:sz w:val="24"/>
          <w:szCs w:val="28"/>
          <w:lang w:val="en-US"/>
        </w:rPr>
        <w:t>4</w:t>
      </w:r>
      <w:r w:rsidRPr="00FC7466">
        <w:rPr>
          <w:rFonts w:ascii="Arial" w:hAnsi="Arial" w:cs="Arial"/>
          <w:b/>
          <w:bCs w:val="0"/>
          <w:sz w:val="24"/>
          <w:szCs w:val="28"/>
          <w:lang w:val="en-US"/>
        </w:rPr>
        <w:t>-</w:t>
      </w:r>
      <w:r w:rsidR="00BE0F67" w:rsidRPr="00BE0F67">
        <w:rPr>
          <w:rFonts w:ascii="Arial" w:hAnsi="Arial" w:cs="Arial"/>
          <w:b/>
          <w:bCs w:val="0"/>
          <w:sz w:val="24"/>
          <w:szCs w:val="28"/>
          <w:lang w:val="en-US"/>
        </w:rPr>
        <w:t>2418749</w:t>
      </w:r>
    </w:p>
    <w:p w14:paraId="6A516E63" w14:textId="3E91E286" w:rsidR="00C66D4D" w:rsidRPr="00014EF4" w:rsidRDefault="00014EF4" w:rsidP="00DC7DAD">
      <w:pPr>
        <w:pStyle w:val="aff1"/>
        <w:tabs>
          <w:tab w:val="right" w:pos="9781"/>
          <w:tab w:val="right" w:pos="13323"/>
        </w:tabs>
        <w:spacing w:before="60" w:after="60"/>
        <w:rPr>
          <w:b w:val="0"/>
          <w:sz w:val="24"/>
          <w:szCs w:val="24"/>
        </w:rPr>
      </w:pPr>
      <w:r w:rsidRPr="00014EF4">
        <w:rPr>
          <w:rFonts w:eastAsiaTheme="minorEastAsia"/>
          <w:sz w:val="24"/>
          <w:szCs w:val="24"/>
        </w:rPr>
        <w:t>Orlando, USA, November 18</w:t>
      </w:r>
      <w:r w:rsidRPr="00014EF4">
        <w:rPr>
          <w:rFonts w:eastAsiaTheme="minorEastAsia"/>
          <w:sz w:val="24"/>
          <w:szCs w:val="24"/>
          <w:vertAlign w:val="superscript"/>
        </w:rPr>
        <w:t>th</w:t>
      </w:r>
      <w:r w:rsidRPr="00014EF4">
        <w:rPr>
          <w:rFonts w:eastAsiaTheme="minorEastAsia"/>
          <w:sz w:val="24"/>
          <w:szCs w:val="24"/>
        </w:rPr>
        <w:t xml:space="preserve"> – 22</w:t>
      </w:r>
      <w:r w:rsidRPr="00014EF4">
        <w:rPr>
          <w:rFonts w:eastAsiaTheme="minorEastAsia"/>
          <w:sz w:val="24"/>
          <w:szCs w:val="24"/>
          <w:vertAlign w:val="superscript"/>
        </w:rPr>
        <w:t>nd</w:t>
      </w:r>
      <w:r w:rsidRPr="00014EF4">
        <w:rPr>
          <w:rFonts w:eastAsiaTheme="minorEastAsia"/>
          <w:sz w:val="24"/>
          <w:szCs w:val="24"/>
        </w:rPr>
        <w:t>, 2024</w:t>
      </w:r>
    </w:p>
    <w:p w14:paraId="411AFA37" w14:textId="2134313B" w:rsidR="003F544D" w:rsidRPr="00DC7DAD" w:rsidRDefault="003F544D" w:rsidP="00C92285">
      <w:pPr>
        <w:pStyle w:val="aff1"/>
        <w:tabs>
          <w:tab w:val="left" w:pos="1800"/>
        </w:tabs>
        <w:spacing w:after="120"/>
        <w:rPr>
          <w:sz w:val="24"/>
          <w:szCs w:val="28"/>
        </w:rPr>
      </w:pPr>
    </w:p>
    <w:p w14:paraId="08871D49" w14:textId="6D38BE89" w:rsidR="00C92285" w:rsidRPr="00FC7466" w:rsidRDefault="00C92285" w:rsidP="00C92285">
      <w:pPr>
        <w:pStyle w:val="aff1"/>
        <w:tabs>
          <w:tab w:val="left" w:pos="1800"/>
        </w:tabs>
        <w:spacing w:after="120"/>
        <w:rPr>
          <w:sz w:val="22"/>
          <w:szCs w:val="22"/>
        </w:rPr>
      </w:pPr>
      <w:r w:rsidRPr="00FC7466">
        <w:rPr>
          <w:sz w:val="22"/>
          <w:szCs w:val="22"/>
        </w:rPr>
        <w:t>Agenda Item:</w:t>
      </w:r>
      <w:r w:rsidRPr="00FC7466">
        <w:rPr>
          <w:sz w:val="22"/>
          <w:szCs w:val="22"/>
        </w:rPr>
        <w:tab/>
      </w:r>
      <w:r w:rsidR="00D403F2">
        <w:rPr>
          <w:b w:val="0"/>
          <w:sz w:val="22"/>
          <w:szCs w:val="22"/>
        </w:rPr>
        <w:t>7</w:t>
      </w:r>
      <w:r w:rsidR="00364E7E">
        <w:rPr>
          <w:b w:val="0"/>
          <w:sz w:val="22"/>
          <w:szCs w:val="22"/>
        </w:rPr>
        <w:t>.17.2.2</w:t>
      </w:r>
    </w:p>
    <w:p w14:paraId="1AD748C8" w14:textId="43F426F3" w:rsidR="00C92285" w:rsidRPr="00FC7466" w:rsidRDefault="00C92285" w:rsidP="00C92285">
      <w:pPr>
        <w:pStyle w:val="aff1"/>
        <w:tabs>
          <w:tab w:val="left" w:pos="1800"/>
        </w:tabs>
        <w:spacing w:after="120"/>
        <w:ind w:left="1800" w:hanging="1800"/>
        <w:rPr>
          <w:sz w:val="22"/>
          <w:szCs w:val="22"/>
        </w:rPr>
      </w:pPr>
      <w:r w:rsidRPr="00FC7466">
        <w:rPr>
          <w:sz w:val="22"/>
          <w:szCs w:val="22"/>
        </w:rPr>
        <w:t>Source:</w:t>
      </w:r>
      <w:r w:rsidRPr="00FC7466">
        <w:rPr>
          <w:sz w:val="22"/>
          <w:szCs w:val="22"/>
        </w:rPr>
        <w:tab/>
      </w:r>
      <w:r w:rsidRPr="00FC7466">
        <w:rPr>
          <w:b w:val="0"/>
          <w:sz w:val="22"/>
          <w:szCs w:val="22"/>
        </w:rPr>
        <w:t>vivo</w:t>
      </w:r>
    </w:p>
    <w:p w14:paraId="500FF2DA" w14:textId="673AE6B4" w:rsidR="00C92285" w:rsidRPr="00FC7466" w:rsidRDefault="00C92285" w:rsidP="00C92285">
      <w:pPr>
        <w:pStyle w:val="aff1"/>
        <w:tabs>
          <w:tab w:val="left" w:pos="1800"/>
        </w:tabs>
        <w:spacing w:after="120"/>
        <w:ind w:left="1798" w:hangingChars="814" w:hanging="1798"/>
        <w:rPr>
          <w:sz w:val="22"/>
          <w:szCs w:val="22"/>
        </w:rPr>
      </w:pPr>
      <w:r w:rsidRPr="00FC7466">
        <w:rPr>
          <w:sz w:val="22"/>
          <w:szCs w:val="22"/>
        </w:rPr>
        <w:t>Title:</w:t>
      </w:r>
      <w:r w:rsidRPr="00FC7466">
        <w:rPr>
          <w:sz w:val="22"/>
          <w:szCs w:val="22"/>
        </w:rPr>
        <w:tab/>
      </w:r>
      <w:r w:rsidR="00364E7E" w:rsidRPr="00364E7E">
        <w:rPr>
          <w:b w:val="0"/>
          <w:sz w:val="22"/>
          <w:szCs w:val="22"/>
        </w:rPr>
        <w:t>Discussion on AI</w:t>
      </w:r>
      <w:r w:rsidR="00414A40">
        <w:rPr>
          <w:b w:val="0"/>
          <w:sz w:val="22"/>
          <w:szCs w:val="22"/>
        </w:rPr>
        <w:t>/</w:t>
      </w:r>
      <w:r w:rsidR="00364E7E" w:rsidRPr="00364E7E">
        <w:rPr>
          <w:b w:val="0"/>
          <w:sz w:val="22"/>
          <w:szCs w:val="22"/>
        </w:rPr>
        <w:t>ML two-sided model logistical issues for CSI compression</w:t>
      </w:r>
    </w:p>
    <w:p w14:paraId="29B36AC0" w14:textId="73FDBF75" w:rsidR="00C92285" w:rsidRPr="00FC7466" w:rsidRDefault="00C92285" w:rsidP="00C92285">
      <w:pPr>
        <w:pStyle w:val="aff1"/>
        <w:tabs>
          <w:tab w:val="left" w:pos="1800"/>
        </w:tabs>
        <w:spacing w:after="120"/>
        <w:rPr>
          <w:sz w:val="22"/>
          <w:szCs w:val="22"/>
        </w:rPr>
      </w:pPr>
      <w:r w:rsidRPr="00FC7466">
        <w:rPr>
          <w:sz w:val="22"/>
          <w:szCs w:val="22"/>
        </w:rPr>
        <w:t>Document for:</w:t>
      </w:r>
      <w:r w:rsidRPr="00FC7466">
        <w:rPr>
          <w:sz w:val="22"/>
          <w:szCs w:val="22"/>
        </w:rPr>
        <w:tab/>
      </w:r>
      <w:r w:rsidRPr="00FC7466">
        <w:rPr>
          <w:b w:val="0"/>
          <w:sz w:val="22"/>
          <w:szCs w:val="22"/>
        </w:rPr>
        <w:t>Discussion</w:t>
      </w:r>
      <w:bookmarkEnd w:id="0"/>
    </w:p>
    <w:bookmarkEnd w:id="1"/>
    <w:bookmarkEnd w:id="2"/>
    <w:p w14:paraId="13CCB6BC" w14:textId="5BE83E08" w:rsidR="00C92285" w:rsidRPr="001F7F73" w:rsidRDefault="00FD3FC3" w:rsidP="00C92285">
      <w:pPr>
        <w:pStyle w:val="1"/>
        <w:numPr>
          <w:ilvl w:val="0"/>
          <w:numId w:val="23"/>
        </w:numPr>
        <w:tabs>
          <w:tab w:val="num" w:pos="432"/>
        </w:tabs>
        <w:ind w:left="432" w:hanging="432"/>
      </w:pPr>
      <w:r>
        <w:t>Introduction</w:t>
      </w:r>
      <w:bookmarkStart w:id="4" w:name="_Hlk134894944"/>
    </w:p>
    <w:p w14:paraId="43FCECCA" w14:textId="2CD99737" w:rsidR="001F36CB" w:rsidRPr="001F36CB" w:rsidRDefault="00520AF5" w:rsidP="001F36CB">
      <w:r>
        <w:rPr>
          <w:rFonts w:eastAsia="Yu Mincho" w:hint="eastAsia"/>
          <w:lang w:eastAsia="ja-JP"/>
        </w:rPr>
        <w:t>It was agreed that data sharing (ML models of encoder or decoder or both, and/or datasets for training/testing/inference) will be required [1]</w:t>
      </w:r>
      <w:r>
        <w:rPr>
          <w:rFonts w:eastAsia="Yu Mincho"/>
          <w:lang w:eastAsia="ja-JP"/>
        </w:rPr>
        <w:t xml:space="preserve">. </w:t>
      </w:r>
      <w:r w:rsidR="000E2715">
        <w:rPr>
          <w:rFonts w:hint="eastAsia"/>
        </w:rPr>
        <w:t>I</w:t>
      </w:r>
      <w:r w:rsidR="000E2715">
        <w:t xml:space="preserve">n last meeting, we have the following </w:t>
      </w:r>
      <w:r w:rsidR="001F36CB">
        <w:t>summary of discussion</w:t>
      </w:r>
      <w:r w:rsidR="000E2715">
        <w:t xml:space="preserve"> </w:t>
      </w:r>
      <w:r w:rsidR="001F36CB">
        <w:t xml:space="preserve">for </w:t>
      </w:r>
      <w:r w:rsidR="001F36CB" w:rsidRPr="001F36CB">
        <w:t>AIML two-sided model logistical issues for CSI compression</w:t>
      </w:r>
      <w:r w:rsidR="000E2715">
        <w:t>.</w:t>
      </w:r>
    </w:p>
    <w:tbl>
      <w:tblPr>
        <w:tblStyle w:val="afff5"/>
        <w:tblW w:w="0" w:type="auto"/>
        <w:tblInd w:w="0" w:type="dxa"/>
        <w:tblLook w:val="04A0" w:firstRow="1" w:lastRow="0" w:firstColumn="1" w:lastColumn="0" w:noHBand="0" w:noVBand="1"/>
      </w:tblPr>
      <w:tblGrid>
        <w:gridCol w:w="9630"/>
      </w:tblGrid>
      <w:tr w:rsidR="001F36CB" w14:paraId="563BA907" w14:textId="77777777" w:rsidTr="00275BD7">
        <w:tc>
          <w:tcPr>
            <w:tcW w:w="9630" w:type="dxa"/>
          </w:tcPr>
          <w:p w14:paraId="48F3819B"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Agreement:</w:t>
            </w:r>
          </w:p>
          <w:p w14:paraId="40C00155" w14:textId="77777777" w:rsidR="00D91234" w:rsidRDefault="00D91234" w:rsidP="00D91234">
            <w:pPr>
              <w:suppressAutoHyphens w:val="0"/>
              <w:overflowPunct/>
              <w:autoSpaceDE/>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 xml:space="preserve">All agreements for data sharing are only for the CSI </w:t>
            </w:r>
            <w:r w:rsidRPr="00D91234">
              <w:rPr>
                <w:rFonts w:ascii="Times" w:eastAsia="Yu Mincho" w:hAnsi="Times"/>
                <w:bCs w:val="0"/>
                <w:szCs w:val="24"/>
                <w:lang w:eastAsia="ja-JP"/>
              </w:rPr>
              <w:t>compression</w:t>
            </w:r>
            <w:r w:rsidRPr="00D91234">
              <w:rPr>
                <w:rFonts w:ascii="Times" w:eastAsia="Yu Mincho" w:hAnsi="Times" w:hint="eastAsia"/>
                <w:bCs w:val="0"/>
                <w:szCs w:val="24"/>
                <w:lang w:eastAsia="ja-JP"/>
              </w:rPr>
              <w:t xml:space="preserve"> use case </w:t>
            </w:r>
            <w:r w:rsidRPr="00D91234">
              <w:rPr>
                <w:rFonts w:ascii="Times" w:eastAsia="Yu Mincho" w:hAnsi="Times"/>
                <w:bCs w:val="0"/>
                <w:szCs w:val="24"/>
                <w:lang w:eastAsia="ja-JP"/>
              </w:rPr>
              <w:t>feasibility</w:t>
            </w:r>
            <w:r w:rsidRPr="00D91234">
              <w:rPr>
                <w:rFonts w:ascii="Times" w:eastAsia="Yu Mincho" w:hAnsi="Times" w:hint="eastAsia"/>
                <w:bCs w:val="0"/>
                <w:szCs w:val="24"/>
                <w:lang w:eastAsia="ja-JP"/>
              </w:rPr>
              <w:t xml:space="preserve"> study. These agreements can be revisited in an eventual WI phase. </w:t>
            </w:r>
          </w:p>
          <w:p w14:paraId="20FFF48B"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p>
          <w:p w14:paraId="16554A19" w14:textId="77777777" w:rsidR="00D91234" w:rsidRPr="00D91234" w:rsidRDefault="00D91234" w:rsidP="00D91234">
            <w:pPr>
              <w:suppressAutoHyphens w:val="0"/>
              <w:overflowPunct/>
              <w:autoSpaceDE/>
              <w:spacing w:after="0"/>
              <w:jc w:val="left"/>
              <w:textAlignment w:val="auto"/>
              <w:rPr>
                <w:rFonts w:ascii="Times" w:eastAsia="Yu Mincho" w:hAnsi="Times"/>
                <w:b/>
                <w:bCs w:val="0"/>
                <w:sz w:val="28"/>
                <w:szCs w:val="28"/>
                <w:u w:val="single"/>
                <w:lang w:eastAsia="ja-JP"/>
              </w:rPr>
            </w:pPr>
            <w:r w:rsidRPr="00D91234">
              <w:rPr>
                <w:rFonts w:ascii="Times" w:eastAsia="Yu Mincho" w:hAnsi="Times"/>
                <w:b/>
                <w:bCs w:val="0"/>
                <w:sz w:val="28"/>
                <w:szCs w:val="28"/>
                <w:u w:val="single"/>
                <w:lang w:eastAsia="ja-JP"/>
              </w:rPr>
              <w:t xml:space="preserve">2.1 </w:t>
            </w:r>
            <w:r w:rsidRPr="00D91234">
              <w:rPr>
                <w:rFonts w:ascii="Times" w:eastAsia="Yu Mincho" w:hAnsi="Times" w:hint="eastAsia"/>
                <w:b/>
                <w:bCs w:val="0"/>
                <w:sz w:val="28"/>
                <w:szCs w:val="28"/>
                <w:u w:val="single"/>
                <w:lang w:eastAsia="ja-JP"/>
              </w:rPr>
              <w:t>AI/ML model format</w:t>
            </w:r>
          </w:p>
          <w:p w14:paraId="61084D23"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Agreement for AI/ML formats:</w:t>
            </w:r>
          </w:p>
          <w:p w14:paraId="1684306D"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r w:rsidRPr="00D91234">
              <w:rPr>
                <w:rFonts w:ascii="Times" w:eastAsia="Yu Mincho" w:hAnsi="Times"/>
                <w:bCs w:val="0"/>
                <w:szCs w:val="24"/>
                <w:lang w:eastAsia="ja-JP"/>
              </w:rPr>
              <w:t>U</w:t>
            </w:r>
            <w:r w:rsidRPr="00D91234">
              <w:rPr>
                <w:rFonts w:ascii="Times" w:eastAsia="Yu Mincho" w:hAnsi="Times" w:hint="eastAsia"/>
                <w:bCs w:val="0"/>
                <w:szCs w:val="24"/>
                <w:lang w:eastAsia="ja-JP"/>
              </w:rPr>
              <w:t xml:space="preserve">se at least ONNX format for sharing. </w:t>
            </w:r>
          </w:p>
          <w:p w14:paraId="684290F9"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Companies can also share PyTorch model</w:t>
            </w:r>
          </w:p>
          <w:p w14:paraId="5CC09651"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The models in different formats from one company shall be the same</w:t>
            </w:r>
          </w:p>
          <w:p w14:paraId="635396E9"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r w:rsidRPr="00D91234">
              <w:rPr>
                <w:rFonts w:ascii="Times" w:eastAsia="Yu Mincho" w:hAnsi="Times"/>
                <w:bCs w:val="0"/>
                <w:szCs w:val="24"/>
                <w:lang w:eastAsia="ja-JP"/>
              </w:rPr>
              <w:t>U</w:t>
            </w:r>
            <w:r w:rsidRPr="00D91234">
              <w:rPr>
                <w:rFonts w:ascii="Times" w:eastAsia="Yu Mincho" w:hAnsi="Times" w:hint="eastAsia"/>
                <w:bCs w:val="0"/>
                <w:szCs w:val="24"/>
                <w:lang w:eastAsia="ja-JP"/>
              </w:rPr>
              <w:t xml:space="preserve">se </w:t>
            </w:r>
            <w:r w:rsidRPr="00D91234">
              <w:rPr>
                <w:rFonts w:ascii="Times" w:eastAsia="Yu Mincho" w:hAnsi="Times"/>
                <w:bCs w:val="0"/>
                <w:szCs w:val="24"/>
                <w:lang w:eastAsia="ja-JP"/>
              </w:rPr>
              <w:t>version</w:t>
            </w:r>
            <w:r w:rsidRPr="00D91234">
              <w:rPr>
                <w:rFonts w:ascii="Times" w:eastAsia="Yu Mincho" w:hAnsi="Times" w:hint="eastAsia"/>
                <w:bCs w:val="0"/>
                <w:szCs w:val="24"/>
                <w:lang w:eastAsia="ja-JP"/>
              </w:rPr>
              <w:t xml:space="preserve"> v1.16 or later</w:t>
            </w:r>
          </w:p>
          <w:p w14:paraId="18D161A8"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r w:rsidRPr="00D91234">
              <w:rPr>
                <w:rFonts w:ascii="Times" w:eastAsia="Yu Mincho" w:hAnsi="Times"/>
                <w:bCs w:val="0"/>
                <w:szCs w:val="24"/>
                <w:lang w:eastAsia="ja-JP"/>
              </w:rPr>
              <w:t xml:space="preserve">ONNX version and </w:t>
            </w:r>
            <w:proofErr w:type="spellStart"/>
            <w:r w:rsidRPr="00D91234">
              <w:rPr>
                <w:rFonts w:ascii="Times" w:eastAsia="Yu Mincho" w:hAnsi="Times"/>
                <w:bCs w:val="0"/>
                <w:szCs w:val="24"/>
                <w:lang w:eastAsia="ja-JP"/>
              </w:rPr>
              <w:t>opset</w:t>
            </w:r>
            <w:proofErr w:type="spellEnd"/>
            <w:r w:rsidRPr="00D91234">
              <w:rPr>
                <w:rFonts w:ascii="Times" w:eastAsia="Yu Mincho" w:hAnsi="Times"/>
                <w:bCs w:val="0"/>
                <w:szCs w:val="24"/>
                <w:lang w:eastAsia="ja-JP"/>
              </w:rPr>
              <w:t xml:space="preserve"> version number to be included in the file</w:t>
            </w:r>
          </w:p>
          <w:p w14:paraId="339C2AEC"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p>
          <w:p w14:paraId="09275EC1" w14:textId="77777777" w:rsidR="00D91234" w:rsidRPr="00D91234" w:rsidRDefault="00D91234" w:rsidP="00D91234">
            <w:pPr>
              <w:suppressAutoHyphens w:val="0"/>
              <w:overflowPunct/>
              <w:autoSpaceDE/>
              <w:spacing w:after="0"/>
              <w:jc w:val="left"/>
              <w:textAlignment w:val="auto"/>
              <w:rPr>
                <w:rFonts w:ascii="Times" w:eastAsia="Yu Mincho" w:hAnsi="Times"/>
                <w:b/>
                <w:bCs w:val="0"/>
                <w:sz w:val="28"/>
                <w:szCs w:val="28"/>
                <w:u w:val="single"/>
                <w:lang w:eastAsia="ja-JP"/>
              </w:rPr>
            </w:pPr>
            <w:r w:rsidRPr="00D91234">
              <w:rPr>
                <w:rFonts w:ascii="Times" w:eastAsia="Yu Mincho" w:hAnsi="Times"/>
                <w:b/>
                <w:bCs w:val="0"/>
                <w:sz w:val="28"/>
                <w:szCs w:val="28"/>
                <w:u w:val="single"/>
                <w:lang w:eastAsia="ja-JP"/>
              </w:rPr>
              <w:t xml:space="preserve">2.2 </w:t>
            </w:r>
            <w:r w:rsidRPr="00D91234">
              <w:rPr>
                <w:rFonts w:ascii="Times" w:eastAsia="Yu Mincho" w:hAnsi="Times" w:hint="eastAsia"/>
                <w:b/>
                <w:bCs w:val="0"/>
                <w:sz w:val="28"/>
                <w:szCs w:val="28"/>
                <w:u w:val="single"/>
                <w:lang w:eastAsia="ja-JP"/>
              </w:rPr>
              <w:t>D</w:t>
            </w:r>
            <w:r w:rsidRPr="00D91234">
              <w:rPr>
                <w:rFonts w:ascii="Times" w:eastAsia="Yu Mincho" w:hAnsi="Times"/>
                <w:b/>
                <w:bCs w:val="0"/>
                <w:sz w:val="28"/>
                <w:szCs w:val="28"/>
                <w:u w:val="single"/>
                <w:lang w:eastAsia="ja-JP"/>
              </w:rPr>
              <w:t>a</w:t>
            </w:r>
            <w:r w:rsidRPr="00D91234">
              <w:rPr>
                <w:rFonts w:ascii="Times" w:eastAsia="Yu Mincho" w:hAnsi="Times" w:hint="eastAsia"/>
                <w:b/>
                <w:bCs w:val="0"/>
                <w:sz w:val="28"/>
                <w:szCs w:val="28"/>
                <w:u w:val="single"/>
                <w:lang w:eastAsia="ja-JP"/>
              </w:rPr>
              <w:t>taset format</w:t>
            </w:r>
          </w:p>
          <w:p w14:paraId="466ABC5F"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Agreement:</w:t>
            </w:r>
          </w:p>
          <w:p w14:paraId="07C97370"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Use NumPy for dataset sharing</w:t>
            </w:r>
          </w:p>
          <w:p w14:paraId="565E4AE1"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Do not use pickled data</w:t>
            </w:r>
            <w:r w:rsidRPr="00D91234">
              <w:rPr>
                <w:rFonts w:ascii="Times" w:eastAsia="Yu Mincho" w:hAnsi="Times"/>
                <w:bCs w:val="0"/>
                <w:szCs w:val="24"/>
                <w:lang w:eastAsia="ja-JP"/>
              </w:rPr>
              <w:t xml:space="preserve"> </w:t>
            </w:r>
            <w:r w:rsidRPr="00D91234">
              <w:rPr>
                <w:rFonts w:ascii="Times" w:eastAsia="Yu Mincho" w:hAnsi="Times" w:hint="eastAsia"/>
                <w:bCs w:val="0"/>
                <w:szCs w:val="24"/>
                <w:lang w:eastAsia="ja-JP"/>
              </w:rPr>
              <w:t>(compression mechanism)</w:t>
            </w:r>
          </w:p>
          <w:p w14:paraId="7A6B869B"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 xml:space="preserve">Use </w:t>
            </w:r>
            <w:proofErr w:type="spellStart"/>
            <w:r w:rsidRPr="00D91234">
              <w:rPr>
                <w:rFonts w:ascii="Times" w:eastAsia="Yu Mincho" w:hAnsi="Times" w:hint="eastAsia"/>
                <w:bCs w:val="0"/>
                <w:szCs w:val="24"/>
                <w:lang w:eastAsia="ja-JP"/>
              </w:rPr>
              <w:t>npy</w:t>
            </w:r>
            <w:proofErr w:type="spellEnd"/>
            <w:r w:rsidRPr="00D91234">
              <w:rPr>
                <w:rFonts w:ascii="Times" w:eastAsia="Yu Mincho" w:hAnsi="Times" w:hint="eastAsia"/>
                <w:bCs w:val="0"/>
                <w:szCs w:val="24"/>
                <w:lang w:eastAsia="ja-JP"/>
              </w:rPr>
              <w:t xml:space="preserve"> </w:t>
            </w:r>
            <w:r w:rsidRPr="00D91234">
              <w:rPr>
                <w:rFonts w:ascii="Times" w:eastAsia="Yu Mincho" w:hAnsi="Times"/>
                <w:bCs w:val="0"/>
                <w:szCs w:val="24"/>
                <w:lang w:eastAsia="ja-JP"/>
              </w:rPr>
              <w:t>–</w:t>
            </w:r>
            <w:r w:rsidRPr="00D91234">
              <w:rPr>
                <w:rFonts w:ascii="Times" w:eastAsia="Yu Mincho" w:hAnsi="Times" w:hint="eastAsia"/>
                <w:bCs w:val="0"/>
                <w:szCs w:val="24"/>
                <w:lang w:eastAsia="ja-JP"/>
              </w:rPr>
              <w:t xml:space="preserve"> single array in each file</w:t>
            </w:r>
          </w:p>
          <w:p w14:paraId="0A17E598"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p>
          <w:p w14:paraId="51CFA04E" w14:textId="77777777" w:rsidR="00D91234" w:rsidRPr="00D91234" w:rsidRDefault="00D91234" w:rsidP="00D91234">
            <w:pPr>
              <w:suppressAutoHyphens w:val="0"/>
              <w:overflowPunct/>
              <w:autoSpaceDE/>
              <w:spacing w:after="0"/>
              <w:jc w:val="left"/>
              <w:textAlignment w:val="auto"/>
              <w:rPr>
                <w:rFonts w:ascii="Times" w:eastAsia="Yu Mincho" w:hAnsi="Times"/>
                <w:b/>
                <w:bCs w:val="0"/>
                <w:sz w:val="28"/>
                <w:szCs w:val="28"/>
                <w:u w:val="single"/>
                <w:lang w:eastAsia="ja-JP"/>
              </w:rPr>
            </w:pPr>
            <w:r w:rsidRPr="00D91234">
              <w:rPr>
                <w:rFonts w:ascii="Times" w:eastAsia="Yu Mincho" w:hAnsi="Times"/>
                <w:b/>
                <w:bCs w:val="0"/>
                <w:sz w:val="28"/>
                <w:szCs w:val="28"/>
                <w:u w:val="single"/>
                <w:lang w:eastAsia="ja-JP"/>
              </w:rPr>
              <w:t xml:space="preserve">2.3 </w:t>
            </w:r>
            <w:r w:rsidRPr="00D91234">
              <w:rPr>
                <w:rFonts w:ascii="Times" w:eastAsia="Yu Mincho" w:hAnsi="Times" w:hint="eastAsia"/>
                <w:b/>
                <w:bCs w:val="0"/>
                <w:sz w:val="28"/>
                <w:szCs w:val="28"/>
                <w:u w:val="single"/>
                <w:lang w:eastAsia="ja-JP"/>
              </w:rPr>
              <w:t>Training Data file format</w:t>
            </w:r>
          </w:p>
          <w:p w14:paraId="2545B0FF"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Agreement:</w:t>
            </w:r>
          </w:p>
          <w:p w14:paraId="7DA3E63F"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Dataset/model input file format:</w:t>
            </w:r>
          </w:p>
          <w:p w14:paraId="13C50742" w14:textId="77777777" w:rsidR="00D91234" w:rsidRPr="00D91234" w:rsidRDefault="00D91234" w:rsidP="00D91234">
            <w:pPr>
              <w:numPr>
                <w:ilvl w:val="2"/>
                <w:numId w:val="45"/>
              </w:numPr>
              <w:suppressAutoHyphens w:val="0"/>
              <w:overflowPunct/>
              <w:autoSpaceDE/>
              <w:autoSpaceDN w:val="0"/>
              <w:adjustRightInd w:val="0"/>
              <w:spacing w:after="0"/>
              <w:ind w:left="709"/>
              <w:jc w:val="left"/>
              <w:textAlignment w:val="auto"/>
              <w:rPr>
                <w:rFonts w:ascii="Times" w:eastAsia="Yu Mincho" w:hAnsi="Times"/>
                <w:bCs w:val="0"/>
                <w:szCs w:val="24"/>
                <w:lang w:eastAsia="ja-JP"/>
              </w:rPr>
            </w:pPr>
            <w:r w:rsidRPr="00D91234">
              <w:rPr>
                <w:rFonts w:ascii="Times" w:eastAsia="Yu Mincho" w:hAnsi="Times"/>
                <w:bCs w:val="0"/>
                <w:szCs w:val="24"/>
                <w:lang w:eastAsia="ja-JP"/>
              </w:rPr>
              <w:t xml:space="preserve">N (samples) X 2 (IQ) X </w:t>
            </w:r>
            <w:proofErr w:type="spellStart"/>
            <w:r w:rsidRPr="00D91234">
              <w:rPr>
                <w:rFonts w:ascii="Times" w:eastAsia="Yu Mincho" w:hAnsi="Times"/>
                <w:bCs w:val="0"/>
                <w:szCs w:val="24"/>
                <w:lang w:eastAsia="ja-JP"/>
              </w:rPr>
              <w:t>nSB</w:t>
            </w:r>
            <w:proofErr w:type="spellEnd"/>
            <w:r w:rsidRPr="00D91234">
              <w:rPr>
                <w:rFonts w:ascii="Times" w:eastAsia="Yu Mincho" w:hAnsi="Times"/>
                <w:bCs w:val="0"/>
                <w:szCs w:val="24"/>
                <w:lang w:eastAsia="ja-JP"/>
              </w:rPr>
              <w:t xml:space="preserve"> (number of subbands) X </w:t>
            </w:r>
            <w:proofErr w:type="spellStart"/>
            <w:r w:rsidRPr="00D91234">
              <w:rPr>
                <w:rFonts w:ascii="Times" w:eastAsia="Yu Mincho" w:hAnsi="Times"/>
                <w:bCs w:val="0"/>
                <w:szCs w:val="24"/>
                <w:lang w:eastAsia="ja-JP"/>
              </w:rPr>
              <w:t>nPorts</w:t>
            </w:r>
            <w:proofErr w:type="spellEnd"/>
            <w:r w:rsidRPr="00D91234">
              <w:rPr>
                <w:rFonts w:ascii="Times" w:eastAsia="Yu Mincho" w:hAnsi="Times"/>
                <w:bCs w:val="0"/>
                <w:szCs w:val="24"/>
                <w:lang w:eastAsia="ja-JP"/>
              </w:rPr>
              <w:t xml:space="preserve"> (number of CSI-RS ports) </w:t>
            </w:r>
            <w:r w:rsidRPr="00D91234">
              <w:rPr>
                <w:rFonts w:ascii="Times" w:eastAsia="Yu Mincho" w:hAnsi="Times" w:hint="eastAsia"/>
                <w:bCs w:val="0"/>
                <w:szCs w:val="24"/>
                <w:lang w:eastAsia="ja-JP"/>
              </w:rPr>
              <w:t xml:space="preserve">X </w:t>
            </w:r>
            <w:proofErr w:type="spellStart"/>
            <w:r w:rsidRPr="00D91234">
              <w:rPr>
                <w:rFonts w:ascii="Times" w:eastAsia="Yu Mincho" w:hAnsi="Times"/>
                <w:bCs w:val="0"/>
                <w:szCs w:val="24"/>
                <w:lang w:eastAsia="ja-JP"/>
              </w:rPr>
              <w:t>nLayers</w:t>
            </w:r>
            <w:proofErr w:type="spellEnd"/>
            <w:r w:rsidRPr="00D91234">
              <w:rPr>
                <w:rFonts w:ascii="Times" w:eastAsia="Yu Mincho" w:hAnsi="Times"/>
                <w:bCs w:val="0"/>
                <w:szCs w:val="24"/>
                <w:lang w:eastAsia="ja-JP"/>
              </w:rPr>
              <w:t xml:space="preserve"> (number of layers)</w:t>
            </w:r>
          </w:p>
          <w:p w14:paraId="08B438EF" w14:textId="77777777" w:rsidR="00D91234" w:rsidRPr="00D91234" w:rsidRDefault="00D91234" w:rsidP="00D91234">
            <w:pPr>
              <w:numPr>
                <w:ilvl w:val="4"/>
                <w:numId w:val="45"/>
              </w:numPr>
              <w:suppressAutoHyphens w:val="0"/>
              <w:overflowPunct/>
              <w:autoSpaceDE/>
              <w:autoSpaceDN w:val="0"/>
              <w:adjustRightInd w:val="0"/>
              <w:spacing w:after="0"/>
              <w:ind w:left="1276"/>
              <w:jc w:val="left"/>
              <w:textAlignment w:val="auto"/>
              <w:rPr>
                <w:rFonts w:ascii="Times" w:eastAsia="Yu Mincho" w:hAnsi="Times"/>
                <w:bCs w:val="0"/>
                <w:szCs w:val="24"/>
                <w:lang w:eastAsia="ja-JP"/>
              </w:rPr>
            </w:pPr>
            <w:r w:rsidRPr="00D91234">
              <w:rPr>
                <w:rFonts w:ascii="Times" w:eastAsia="Yu Mincho" w:hAnsi="Times"/>
                <w:bCs w:val="0"/>
                <w:szCs w:val="24"/>
                <w:lang w:eastAsia="ja-JP"/>
              </w:rPr>
              <w:t>In other words, dataset should content following info:</w:t>
            </w:r>
          </w:p>
          <w:p w14:paraId="04F8E705" w14:textId="77777777" w:rsidR="00D91234" w:rsidRPr="00D91234" w:rsidRDefault="00D91234" w:rsidP="00D91234">
            <w:pPr>
              <w:numPr>
                <w:ilvl w:val="4"/>
                <w:numId w:val="45"/>
              </w:numPr>
              <w:suppressAutoHyphens w:val="0"/>
              <w:overflowPunct/>
              <w:autoSpaceDE/>
              <w:autoSpaceDN w:val="0"/>
              <w:adjustRightInd w:val="0"/>
              <w:spacing w:after="0"/>
              <w:ind w:left="1276"/>
              <w:jc w:val="left"/>
              <w:textAlignment w:val="auto"/>
              <w:rPr>
                <w:rFonts w:ascii="Times" w:eastAsia="Yu Mincho" w:hAnsi="Times"/>
                <w:bCs w:val="0"/>
                <w:szCs w:val="24"/>
                <w:lang w:eastAsia="ja-JP"/>
              </w:rPr>
            </w:pPr>
            <w:r w:rsidRPr="00D91234">
              <w:rPr>
                <w:rFonts w:ascii="Times" w:eastAsia="Yu Mincho" w:hAnsi="Times"/>
                <w:bCs w:val="0"/>
                <w:szCs w:val="24"/>
                <w:lang w:eastAsia="ja-JP"/>
              </w:rPr>
              <w:t>1st dimension: Number of samples</w:t>
            </w:r>
          </w:p>
          <w:p w14:paraId="5BC35526" w14:textId="77777777" w:rsidR="00D91234" w:rsidRPr="00D91234" w:rsidRDefault="00D91234" w:rsidP="00D91234">
            <w:pPr>
              <w:numPr>
                <w:ilvl w:val="4"/>
                <w:numId w:val="45"/>
              </w:numPr>
              <w:suppressAutoHyphens w:val="0"/>
              <w:overflowPunct/>
              <w:autoSpaceDE/>
              <w:autoSpaceDN w:val="0"/>
              <w:adjustRightInd w:val="0"/>
              <w:spacing w:after="0"/>
              <w:ind w:left="1276"/>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lastRenderedPageBreak/>
              <w:t>2nd</w:t>
            </w:r>
            <w:r w:rsidRPr="00D91234">
              <w:rPr>
                <w:rFonts w:ascii="Times" w:eastAsia="Yu Mincho" w:hAnsi="Times"/>
                <w:bCs w:val="0"/>
                <w:szCs w:val="24"/>
                <w:lang w:eastAsia="ja-JP"/>
              </w:rPr>
              <w:t xml:space="preserve"> dimension: Real and imaginary</w:t>
            </w:r>
          </w:p>
          <w:p w14:paraId="6FA684B1" w14:textId="77777777" w:rsidR="00D91234" w:rsidRPr="00D91234" w:rsidRDefault="00D91234" w:rsidP="00D91234">
            <w:pPr>
              <w:numPr>
                <w:ilvl w:val="4"/>
                <w:numId w:val="45"/>
              </w:numPr>
              <w:suppressAutoHyphens w:val="0"/>
              <w:overflowPunct/>
              <w:autoSpaceDE/>
              <w:autoSpaceDN w:val="0"/>
              <w:adjustRightInd w:val="0"/>
              <w:spacing w:after="0"/>
              <w:ind w:left="1276"/>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3</w:t>
            </w:r>
            <w:r w:rsidRPr="00D91234">
              <w:rPr>
                <w:rFonts w:ascii="Times" w:eastAsia="Yu Mincho" w:hAnsi="Times" w:hint="eastAsia"/>
                <w:bCs w:val="0"/>
                <w:szCs w:val="24"/>
                <w:vertAlign w:val="superscript"/>
                <w:lang w:eastAsia="ja-JP"/>
              </w:rPr>
              <w:t>rd</w:t>
            </w:r>
            <w:r w:rsidRPr="00D91234">
              <w:rPr>
                <w:rFonts w:ascii="Times" w:eastAsia="Yu Mincho" w:hAnsi="Times" w:hint="eastAsia"/>
                <w:bCs w:val="0"/>
                <w:szCs w:val="24"/>
                <w:lang w:eastAsia="ja-JP"/>
              </w:rPr>
              <w:t xml:space="preserve"> </w:t>
            </w:r>
            <w:r w:rsidRPr="00D91234">
              <w:rPr>
                <w:rFonts w:ascii="Times" w:eastAsia="Yu Mincho" w:hAnsi="Times"/>
                <w:bCs w:val="0"/>
                <w:szCs w:val="24"/>
                <w:lang w:eastAsia="ja-JP"/>
              </w:rPr>
              <w:t>dimension: Number of sub-bands</w:t>
            </w:r>
          </w:p>
          <w:p w14:paraId="623D7E19" w14:textId="77777777" w:rsidR="00D91234" w:rsidRPr="00D91234" w:rsidRDefault="00D91234" w:rsidP="00D91234">
            <w:pPr>
              <w:numPr>
                <w:ilvl w:val="4"/>
                <w:numId w:val="45"/>
              </w:numPr>
              <w:suppressAutoHyphens w:val="0"/>
              <w:overflowPunct/>
              <w:autoSpaceDE/>
              <w:autoSpaceDN w:val="0"/>
              <w:adjustRightInd w:val="0"/>
              <w:spacing w:after="0"/>
              <w:ind w:left="1276"/>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4</w:t>
            </w:r>
            <w:r w:rsidRPr="00D91234">
              <w:rPr>
                <w:rFonts w:ascii="Times" w:eastAsia="Yu Mincho" w:hAnsi="Times" w:hint="eastAsia"/>
                <w:bCs w:val="0"/>
                <w:szCs w:val="24"/>
                <w:vertAlign w:val="superscript"/>
                <w:lang w:eastAsia="ja-JP"/>
              </w:rPr>
              <w:t>th</w:t>
            </w:r>
            <w:r w:rsidRPr="00D91234">
              <w:rPr>
                <w:rFonts w:ascii="Times" w:eastAsia="Yu Mincho" w:hAnsi="Times" w:hint="eastAsia"/>
                <w:bCs w:val="0"/>
                <w:szCs w:val="24"/>
                <w:lang w:eastAsia="ja-JP"/>
              </w:rPr>
              <w:t xml:space="preserve"> </w:t>
            </w:r>
            <w:r w:rsidRPr="00D91234">
              <w:rPr>
                <w:rFonts w:ascii="Times" w:eastAsia="Yu Mincho" w:hAnsi="Times"/>
                <w:bCs w:val="0"/>
                <w:szCs w:val="24"/>
                <w:lang w:eastAsia="ja-JP"/>
              </w:rPr>
              <w:t>dimension: Number of antenna ports</w:t>
            </w:r>
          </w:p>
          <w:p w14:paraId="6C1B7266" w14:textId="77777777" w:rsidR="00D91234" w:rsidRPr="00D91234" w:rsidRDefault="00D91234" w:rsidP="00D91234">
            <w:pPr>
              <w:numPr>
                <w:ilvl w:val="4"/>
                <w:numId w:val="45"/>
              </w:numPr>
              <w:suppressAutoHyphens w:val="0"/>
              <w:overflowPunct/>
              <w:autoSpaceDE/>
              <w:autoSpaceDN w:val="0"/>
              <w:adjustRightInd w:val="0"/>
              <w:spacing w:after="0"/>
              <w:ind w:left="1276"/>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5th</w:t>
            </w:r>
            <w:r w:rsidRPr="00D91234">
              <w:rPr>
                <w:rFonts w:ascii="Times" w:eastAsia="Yu Mincho" w:hAnsi="Times"/>
                <w:bCs w:val="0"/>
                <w:szCs w:val="24"/>
                <w:lang w:eastAsia="ja-JP"/>
              </w:rPr>
              <w:t xml:space="preserve"> dimension: Number of layers</w:t>
            </w:r>
            <w:r w:rsidRPr="00D91234">
              <w:rPr>
                <w:rFonts w:ascii="Times" w:eastAsia="Yu Mincho" w:hAnsi="Times" w:hint="eastAsia"/>
                <w:bCs w:val="0"/>
                <w:szCs w:val="24"/>
                <w:lang w:eastAsia="ja-JP"/>
              </w:rPr>
              <w:t xml:space="preserve"> </w:t>
            </w:r>
            <w:r w:rsidRPr="00D91234">
              <w:rPr>
                <w:rFonts w:ascii="Times" w:eastAsia="Yu Mincho" w:hAnsi="Times"/>
                <w:bCs w:val="0"/>
                <w:szCs w:val="24"/>
                <w:lang w:eastAsia="ja-JP"/>
              </w:rPr>
              <w:t>–</w:t>
            </w:r>
            <w:r w:rsidRPr="00D91234">
              <w:rPr>
                <w:rFonts w:ascii="Times" w:eastAsia="Yu Mincho" w:hAnsi="Times" w:hint="eastAsia"/>
                <w:bCs w:val="0"/>
                <w:szCs w:val="24"/>
                <w:lang w:eastAsia="ja-JP"/>
              </w:rPr>
              <w:t xml:space="preserve"> present only if &gt;1 layer</w:t>
            </w:r>
          </w:p>
          <w:p w14:paraId="7400B3C7" w14:textId="77777777" w:rsidR="00D91234" w:rsidRPr="00D91234" w:rsidRDefault="00D91234" w:rsidP="00D91234">
            <w:pPr>
              <w:numPr>
                <w:ilvl w:val="4"/>
                <w:numId w:val="45"/>
              </w:numPr>
              <w:suppressAutoHyphens w:val="0"/>
              <w:overflowPunct/>
              <w:autoSpaceDE/>
              <w:autoSpaceDN w:val="0"/>
              <w:adjustRightInd w:val="0"/>
              <w:spacing w:after="0"/>
              <w:ind w:left="1276"/>
              <w:jc w:val="left"/>
              <w:textAlignment w:val="auto"/>
              <w:rPr>
                <w:rFonts w:ascii="Times" w:eastAsia="Yu Mincho" w:hAnsi="Times"/>
                <w:bCs w:val="0"/>
                <w:szCs w:val="24"/>
                <w:lang w:eastAsia="ja-JP"/>
              </w:rPr>
            </w:pPr>
            <w:r w:rsidRPr="00D91234">
              <w:rPr>
                <w:rFonts w:ascii="Times" w:eastAsia="Yu Mincho" w:hAnsi="Times"/>
                <w:bCs w:val="0"/>
                <w:szCs w:val="24"/>
                <w:lang w:eastAsia="ja-JP"/>
              </w:rPr>
              <w:t>Note: Each element of the dataset will be a float</w:t>
            </w:r>
            <w:r w:rsidRPr="00D91234">
              <w:rPr>
                <w:rFonts w:ascii="Times" w:eastAsia="Yu Mincho" w:hAnsi="Times" w:hint="eastAsia"/>
                <w:bCs w:val="0"/>
                <w:szCs w:val="24"/>
                <w:lang w:eastAsia="ja-JP"/>
              </w:rPr>
              <w:t>32</w:t>
            </w:r>
            <w:r w:rsidRPr="00D91234">
              <w:rPr>
                <w:rFonts w:ascii="Times" w:eastAsia="Yu Mincho" w:hAnsi="Times"/>
                <w:bCs w:val="0"/>
                <w:szCs w:val="24"/>
                <w:lang w:eastAsia="ja-JP"/>
              </w:rPr>
              <w:t xml:space="preserve"> real number</w:t>
            </w:r>
          </w:p>
          <w:p w14:paraId="59FDDBE4"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r w:rsidRPr="00D91234">
              <w:rPr>
                <w:rFonts w:ascii="Times" w:eastAsia="Yu Mincho" w:hAnsi="Times"/>
                <w:bCs w:val="0"/>
                <w:szCs w:val="24"/>
                <w:lang w:eastAsia="ja-JP"/>
              </w:rPr>
              <w:t>The dataset includes eigenvectors calculated based on average covariance channel matrix for the given MIMO layer for each sub-band based on pre-processing assumptions in WF R4-2414447</w:t>
            </w:r>
          </w:p>
          <w:p w14:paraId="7AE9AABE"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 xml:space="preserve">Single file for fixed scalar </w:t>
            </w:r>
            <w:proofErr w:type="gramStart"/>
            <w:r w:rsidRPr="00D91234">
              <w:rPr>
                <w:rFonts w:ascii="Times" w:eastAsia="Yu Mincho" w:hAnsi="Times" w:hint="eastAsia"/>
                <w:bCs w:val="0"/>
                <w:szCs w:val="24"/>
                <w:lang w:eastAsia="ja-JP"/>
              </w:rPr>
              <w:t>quantization(</w:t>
            </w:r>
            <w:proofErr w:type="gramEnd"/>
            <w:r w:rsidRPr="00D91234">
              <w:rPr>
                <w:rFonts w:ascii="Times" w:eastAsia="Yu Mincho" w:hAnsi="Times" w:hint="eastAsia"/>
                <w:bCs w:val="0"/>
                <w:szCs w:val="24"/>
                <w:lang w:eastAsia="ja-JP"/>
              </w:rPr>
              <w:t xml:space="preserve">only dataset), TBD whether additional file is needed for variable/trainable quantization </w:t>
            </w:r>
          </w:p>
          <w:p w14:paraId="714830F5"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 xml:space="preserve">Dataset files can be split into multiple files to enable easier upload. </w:t>
            </w:r>
          </w:p>
          <w:p w14:paraId="798B239B" w14:textId="77777777" w:rsidR="00D91234" w:rsidRPr="00D91234" w:rsidRDefault="00D91234" w:rsidP="00D91234">
            <w:pPr>
              <w:numPr>
                <w:ilvl w:val="0"/>
                <w:numId w:val="47"/>
              </w:numPr>
              <w:suppressAutoHyphens w:val="0"/>
              <w:overflowPunct/>
              <w:autoSpaceDE/>
              <w:autoSpaceDN w:val="0"/>
              <w:adjustRightInd w:val="0"/>
              <w:spacing w:after="0"/>
              <w:contextualSpacing/>
              <w:jc w:val="left"/>
              <w:textAlignment w:val="auto"/>
              <w:rPr>
                <w:rFonts w:ascii="Times" w:eastAsia="Yu Mincho" w:hAnsi="Times"/>
                <w:bCs w:val="0"/>
                <w:szCs w:val="24"/>
                <w:lang w:eastAsia="ja-JP"/>
              </w:rPr>
            </w:pPr>
            <w:r w:rsidRPr="00D91234">
              <w:rPr>
                <w:rFonts w:ascii="Times" w:eastAsia="Yu Mincho" w:hAnsi="Times"/>
                <w:bCs w:val="0"/>
                <w:szCs w:val="24"/>
                <w:lang w:eastAsia="ja-JP"/>
              </w:rPr>
              <w:t>U</w:t>
            </w:r>
            <w:r w:rsidRPr="00D91234">
              <w:rPr>
                <w:rFonts w:ascii="Times" w:eastAsia="Yu Mincho" w:hAnsi="Times" w:hint="eastAsia"/>
                <w:bCs w:val="0"/>
                <w:szCs w:val="24"/>
                <w:lang w:eastAsia="ja-JP"/>
              </w:rPr>
              <w:t>se the 2 digits for split files starting from 00, increment for each additional file</w:t>
            </w:r>
          </w:p>
          <w:p w14:paraId="69E1F435"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 xml:space="preserve"> </w:t>
            </w:r>
            <w:r w:rsidRPr="00D91234">
              <w:rPr>
                <w:rFonts w:ascii="Times" w:eastAsia="Yu Mincho" w:hAnsi="Times"/>
                <w:bCs w:val="0"/>
                <w:szCs w:val="24"/>
                <w:lang w:eastAsia="ja-JP"/>
              </w:rPr>
              <w:t>S</w:t>
            </w:r>
            <w:r w:rsidRPr="00D91234">
              <w:rPr>
                <w:rFonts w:ascii="Times" w:eastAsia="Yu Mincho" w:hAnsi="Times" w:hint="eastAsia"/>
                <w:bCs w:val="0"/>
                <w:szCs w:val="24"/>
                <w:lang w:eastAsia="ja-JP"/>
              </w:rPr>
              <w:t>plit files and then archive each file</w:t>
            </w:r>
          </w:p>
          <w:p w14:paraId="1C627BAF"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p>
          <w:p w14:paraId="092FA7AB" w14:textId="77777777" w:rsidR="00D91234" w:rsidRPr="00D91234" w:rsidRDefault="00D91234" w:rsidP="00D91234">
            <w:pPr>
              <w:suppressAutoHyphens w:val="0"/>
              <w:overflowPunct/>
              <w:autoSpaceDE/>
              <w:spacing w:after="0"/>
              <w:jc w:val="left"/>
              <w:textAlignment w:val="auto"/>
              <w:rPr>
                <w:rFonts w:ascii="Times" w:eastAsia="Yu Mincho" w:hAnsi="Times"/>
                <w:b/>
                <w:bCs w:val="0"/>
                <w:sz w:val="28"/>
                <w:szCs w:val="28"/>
                <w:u w:val="single"/>
                <w:lang w:eastAsia="ja-JP"/>
              </w:rPr>
            </w:pPr>
            <w:r>
              <w:rPr>
                <w:rFonts w:ascii="Times" w:eastAsia="Yu Mincho" w:hAnsi="Times"/>
                <w:b/>
                <w:bCs w:val="0"/>
                <w:sz w:val="28"/>
                <w:szCs w:val="28"/>
                <w:u w:val="single"/>
                <w:lang w:eastAsia="ja-JP"/>
              </w:rPr>
              <w:t xml:space="preserve">2.4 </w:t>
            </w:r>
            <w:r w:rsidRPr="00D91234">
              <w:rPr>
                <w:rFonts w:ascii="Times" w:eastAsia="Yu Mincho" w:hAnsi="Times" w:hint="eastAsia"/>
                <w:b/>
                <w:bCs w:val="0"/>
                <w:sz w:val="28"/>
                <w:szCs w:val="28"/>
                <w:u w:val="single"/>
                <w:lang w:eastAsia="ja-JP"/>
              </w:rPr>
              <w:t>File naming scheme</w:t>
            </w:r>
          </w:p>
          <w:p w14:paraId="043FFC5A"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 xml:space="preserve">Agreement: </w:t>
            </w:r>
          </w:p>
          <w:p w14:paraId="25C0C923" w14:textId="77777777" w:rsidR="00D91234" w:rsidRPr="00D91234" w:rsidRDefault="00D91234" w:rsidP="00D91234">
            <w:pPr>
              <w:numPr>
                <w:ilvl w:val="0"/>
                <w:numId w:val="46"/>
              </w:numPr>
              <w:suppressAutoHyphens w:val="0"/>
              <w:overflowPunct/>
              <w:autoSpaceDE/>
              <w:autoSpaceDN w:val="0"/>
              <w:adjustRightInd w:val="0"/>
              <w:spacing w:after="0"/>
              <w:contextualSpacing/>
              <w:jc w:val="left"/>
              <w:textAlignment w:val="auto"/>
              <w:rPr>
                <w:rFonts w:ascii="Times" w:eastAsia="Yu Mincho" w:hAnsi="Times"/>
                <w:bCs w:val="0"/>
                <w:szCs w:val="24"/>
                <w:lang w:eastAsia="ja-JP"/>
              </w:rPr>
            </w:pPr>
            <w:r w:rsidRPr="00D91234">
              <w:rPr>
                <w:rFonts w:ascii="Times" w:eastAsia="Yu Mincho" w:hAnsi="Times"/>
                <w:bCs w:val="0"/>
                <w:szCs w:val="24"/>
                <w:lang w:eastAsia="ja-JP"/>
              </w:rPr>
              <w:t>F</w:t>
            </w:r>
            <w:r w:rsidRPr="00D91234">
              <w:rPr>
                <w:rFonts w:ascii="Times" w:eastAsia="Yu Mincho" w:hAnsi="Times" w:hint="eastAsia"/>
                <w:bCs w:val="0"/>
                <w:szCs w:val="24"/>
                <w:lang w:eastAsia="ja-JP"/>
              </w:rPr>
              <w:t xml:space="preserve">olders for AI/ML data sharing and current WI/use case to be created under </w:t>
            </w:r>
            <w:r w:rsidRPr="00D91234">
              <w:rPr>
                <w:rFonts w:ascii="Times" w:eastAsia="Yu Mincho" w:hAnsi="Times"/>
                <w:bCs w:val="0"/>
                <w:szCs w:val="24"/>
                <w:lang w:eastAsia="ja-JP"/>
              </w:rPr>
              <w:t>“</w:t>
            </w:r>
            <w:r w:rsidRPr="00D91234">
              <w:rPr>
                <w:rFonts w:ascii="Times" w:eastAsia="Yu Mincho" w:hAnsi="Times" w:hint="eastAsia"/>
                <w:bCs w:val="0"/>
                <w:szCs w:val="24"/>
                <w:lang w:eastAsia="ja-JP"/>
              </w:rPr>
              <w:t>RAN4 folder</w:t>
            </w:r>
            <w:r w:rsidRPr="00D91234">
              <w:rPr>
                <w:rFonts w:ascii="Times" w:eastAsia="Yu Mincho" w:hAnsi="Times"/>
                <w:bCs w:val="0"/>
                <w:szCs w:val="24"/>
                <w:lang w:eastAsia="ja-JP"/>
              </w:rPr>
              <w:t>”</w:t>
            </w:r>
          </w:p>
          <w:p w14:paraId="6FF0FF48" w14:textId="77777777" w:rsidR="00D91234" w:rsidRPr="00D91234" w:rsidRDefault="00D91234" w:rsidP="00D91234">
            <w:pPr>
              <w:numPr>
                <w:ilvl w:val="0"/>
                <w:numId w:val="46"/>
              </w:numPr>
              <w:suppressAutoHyphens w:val="0"/>
              <w:overflowPunct/>
              <w:autoSpaceDE/>
              <w:autoSpaceDN w:val="0"/>
              <w:adjustRightInd w:val="0"/>
              <w:spacing w:after="0"/>
              <w:contextualSpacing/>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 xml:space="preserve">Subfolder created for each meeting </w:t>
            </w:r>
          </w:p>
          <w:p w14:paraId="0B7E5682"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p>
          <w:p w14:paraId="08C97BB1"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 xml:space="preserve">File naming </w:t>
            </w:r>
            <w:proofErr w:type="gramStart"/>
            <w:r w:rsidRPr="00D91234">
              <w:rPr>
                <w:rFonts w:ascii="Times" w:eastAsia="Yu Mincho" w:hAnsi="Times" w:hint="eastAsia"/>
                <w:bCs w:val="0"/>
                <w:szCs w:val="24"/>
                <w:lang w:eastAsia="ja-JP"/>
              </w:rPr>
              <w:t>scheme( ML</w:t>
            </w:r>
            <w:proofErr w:type="gramEnd"/>
            <w:r w:rsidRPr="00D91234">
              <w:rPr>
                <w:rFonts w:ascii="Times" w:eastAsia="Yu Mincho" w:hAnsi="Times" w:hint="eastAsia"/>
                <w:bCs w:val="0"/>
                <w:szCs w:val="24"/>
                <w:lang w:eastAsia="ja-JP"/>
              </w:rPr>
              <w:t xml:space="preserve"> model file and dataset file)</w:t>
            </w:r>
          </w:p>
          <w:p w14:paraId="349AED33" w14:textId="77777777" w:rsidR="00D91234" w:rsidRPr="00D91234" w:rsidRDefault="00D91234" w:rsidP="00D91234">
            <w:pPr>
              <w:numPr>
                <w:ilvl w:val="0"/>
                <w:numId w:val="46"/>
              </w:numPr>
              <w:suppressAutoHyphens w:val="0"/>
              <w:overflowPunct/>
              <w:autoSpaceDE/>
              <w:autoSpaceDN w:val="0"/>
              <w:adjustRightInd w:val="0"/>
              <w:spacing w:after="0"/>
              <w:contextualSpacing/>
              <w:jc w:val="left"/>
              <w:textAlignment w:val="auto"/>
              <w:rPr>
                <w:rFonts w:ascii="Times" w:eastAsia="Yu Mincho" w:hAnsi="Times"/>
                <w:bCs w:val="0"/>
                <w:szCs w:val="24"/>
                <w:lang w:eastAsia="ja-JP"/>
              </w:rPr>
            </w:pPr>
            <w:r w:rsidRPr="00D91234">
              <w:rPr>
                <w:rFonts w:ascii="Times" w:eastAsia="Yu Mincho" w:hAnsi="Times"/>
                <w:bCs w:val="0"/>
                <w:szCs w:val="24"/>
                <w:lang w:eastAsia="ja-JP"/>
              </w:rPr>
              <w:t>a unique identifier for the company</w:t>
            </w:r>
            <w:r w:rsidRPr="00D91234">
              <w:rPr>
                <w:rFonts w:ascii="Times" w:eastAsia="Yu Mincho" w:hAnsi="Times" w:hint="eastAsia"/>
                <w:bCs w:val="0"/>
                <w:szCs w:val="24"/>
                <w:lang w:eastAsia="ja-JP"/>
              </w:rPr>
              <w:t xml:space="preserve"> (4 characters </w:t>
            </w:r>
            <w:r w:rsidRPr="00D91234">
              <w:rPr>
                <w:rFonts w:ascii="Times" w:eastAsia="Yu Mincho" w:hAnsi="Times"/>
                <w:bCs w:val="0"/>
                <w:szCs w:val="24"/>
                <w:lang w:eastAsia="ja-JP"/>
              </w:rPr>
              <w:t>–</w:t>
            </w:r>
            <w:r w:rsidRPr="00D91234">
              <w:rPr>
                <w:rFonts w:ascii="Times" w:eastAsia="Yu Mincho" w:hAnsi="Times" w:hint="eastAsia"/>
                <w:bCs w:val="0"/>
                <w:szCs w:val="24"/>
                <w:lang w:eastAsia="ja-JP"/>
              </w:rPr>
              <w:t xml:space="preserve"> list to be maintained by RAN4 secretary)</w:t>
            </w:r>
          </w:p>
          <w:p w14:paraId="368A8456" w14:textId="77777777" w:rsidR="00D91234" w:rsidRPr="00D91234" w:rsidRDefault="00D91234" w:rsidP="00D91234">
            <w:pPr>
              <w:numPr>
                <w:ilvl w:val="0"/>
                <w:numId w:val="46"/>
              </w:numPr>
              <w:suppressAutoHyphens w:val="0"/>
              <w:overflowPunct/>
              <w:autoSpaceDE/>
              <w:autoSpaceDN w:val="0"/>
              <w:adjustRightInd w:val="0"/>
              <w:spacing w:after="0"/>
              <w:contextualSpacing/>
              <w:jc w:val="left"/>
              <w:textAlignment w:val="auto"/>
              <w:rPr>
                <w:rFonts w:ascii="Times" w:eastAsia="Yu Mincho" w:hAnsi="Times"/>
                <w:bCs w:val="0"/>
                <w:szCs w:val="24"/>
                <w:lang w:eastAsia="ja-JP"/>
              </w:rPr>
            </w:pPr>
            <w:r w:rsidRPr="00D91234">
              <w:rPr>
                <w:rFonts w:ascii="Times" w:eastAsia="Yu Mincho" w:hAnsi="Times"/>
                <w:bCs w:val="0"/>
                <w:szCs w:val="24"/>
                <w:lang w:eastAsia="ja-JP"/>
              </w:rPr>
              <w:t>meeting number</w:t>
            </w:r>
          </w:p>
          <w:p w14:paraId="7B03A3AA" w14:textId="77777777" w:rsidR="00D91234" w:rsidRPr="00D91234" w:rsidRDefault="00D91234" w:rsidP="00D91234">
            <w:pPr>
              <w:numPr>
                <w:ilvl w:val="0"/>
                <w:numId w:val="46"/>
              </w:numPr>
              <w:suppressAutoHyphens w:val="0"/>
              <w:overflowPunct/>
              <w:autoSpaceDE/>
              <w:autoSpaceDN w:val="0"/>
              <w:adjustRightInd w:val="0"/>
              <w:spacing w:after="0"/>
              <w:contextualSpacing/>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differentiate model and dataset by identifier (2 characters ml and ds)</w:t>
            </w:r>
          </w:p>
          <w:p w14:paraId="55AABB73" w14:textId="77777777" w:rsidR="00D91234" w:rsidRPr="00D91234" w:rsidRDefault="00D91234" w:rsidP="00D91234">
            <w:pPr>
              <w:numPr>
                <w:ilvl w:val="0"/>
                <w:numId w:val="46"/>
              </w:numPr>
              <w:suppressAutoHyphens w:val="0"/>
              <w:overflowPunct/>
              <w:autoSpaceDE/>
              <w:autoSpaceDN w:val="0"/>
              <w:adjustRightInd w:val="0"/>
              <w:spacing w:after="0"/>
              <w:contextualSpacing/>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 xml:space="preserve">additional identifier with 2 </w:t>
            </w:r>
            <w:r w:rsidRPr="00D91234">
              <w:rPr>
                <w:rFonts w:ascii="Times" w:eastAsia="Yu Mincho" w:hAnsi="Times"/>
                <w:bCs w:val="0"/>
                <w:szCs w:val="24"/>
                <w:lang w:eastAsia="ja-JP"/>
              </w:rPr>
              <w:t>characters</w:t>
            </w:r>
            <w:r w:rsidRPr="00D91234">
              <w:rPr>
                <w:rFonts w:ascii="Times" w:eastAsia="Yu Mincho" w:hAnsi="Times" w:hint="eastAsia"/>
                <w:bCs w:val="0"/>
                <w:szCs w:val="24"/>
                <w:lang w:eastAsia="ja-JP"/>
              </w:rPr>
              <w:t xml:space="preserve"> (TBD)</w:t>
            </w:r>
          </w:p>
          <w:p w14:paraId="11E60D03" w14:textId="77777777" w:rsidR="00D91234" w:rsidRPr="00D91234" w:rsidRDefault="00D91234" w:rsidP="00D91234">
            <w:pPr>
              <w:numPr>
                <w:ilvl w:val="1"/>
                <w:numId w:val="46"/>
              </w:numPr>
              <w:suppressAutoHyphens w:val="0"/>
              <w:overflowPunct/>
              <w:autoSpaceDE/>
              <w:autoSpaceDN w:val="0"/>
              <w:adjustRightInd w:val="0"/>
              <w:spacing w:after="0"/>
              <w:contextualSpacing/>
              <w:jc w:val="left"/>
              <w:textAlignment w:val="auto"/>
              <w:rPr>
                <w:rFonts w:ascii="Times" w:eastAsia="Yu Mincho" w:hAnsi="Times"/>
                <w:bCs w:val="0"/>
                <w:szCs w:val="24"/>
                <w:lang w:eastAsia="ja-JP"/>
              </w:rPr>
            </w:pPr>
            <w:proofErr w:type="spellStart"/>
            <w:r w:rsidRPr="00D91234">
              <w:rPr>
                <w:rFonts w:ascii="Times" w:eastAsia="Yu Mincho" w:hAnsi="Times" w:hint="eastAsia"/>
                <w:bCs w:val="0"/>
                <w:szCs w:val="24"/>
                <w:lang w:eastAsia="ja-JP"/>
              </w:rPr>
              <w:t>ec</w:t>
            </w:r>
            <w:proofErr w:type="spellEnd"/>
            <w:r w:rsidRPr="00D91234">
              <w:rPr>
                <w:rFonts w:ascii="Times" w:eastAsia="Yu Mincho" w:hAnsi="Times" w:hint="eastAsia"/>
                <w:bCs w:val="0"/>
                <w:szCs w:val="24"/>
                <w:lang w:eastAsia="ja-JP"/>
              </w:rPr>
              <w:t xml:space="preserve"> for encoder</w:t>
            </w:r>
          </w:p>
          <w:p w14:paraId="418DE496" w14:textId="77777777" w:rsidR="00D91234" w:rsidRPr="00D91234" w:rsidRDefault="00D91234" w:rsidP="00D91234">
            <w:pPr>
              <w:numPr>
                <w:ilvl w:val="1"/>
                <w:numId w:val="46"/>
              </w:numPr>
              <w:suppressAutoHyphens w:val="0"/>
              <w:overflowPunct/>
              <w:autoSpaceDE/>
              <w:autoSpaceDN w:val="0"/>
              <w:adjustRightInd w:val="0"/>
              <w:spacing w:after="0"/>
              <w:contextualSpacing/>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dc for decoder</w:t>
            </w:r>
          </w:p>
          <w:p w14:paraId="7B8726AE" w14:textId="77777777" w:rsidR="00D91234" w:rsidRPr="00D91234" w:rsidRDefault="00D91234" w:rsidP="00D91234">
            <w:pPr>
              <w:numPr>
                <w:ilvl w:val="1"/>
                <w:numId w:val="46"/>
              </w:numPr>
              <w:suppressAutoHyphens w:val="0"/>
              <w:overflowPunct/>
              <w:autoSpaceDE/>
              <w:autoSpaceDN w:val="0"/>
              <w:adjustRightInd w:val="0"/>
              <w:spacing w:after="0"/>
              <w:contextualSpacing/>
              <w:jc w:val="left"/>
              <w:textAlignment w:val="auto"/>
              <w:rPr>
                <w:rFonts w:ascii="Times" w:eastAsia="Yu Mincho" w:hAnsi="Times"/>
                <w:bCs w:val="0"/>
                <w:szCs w:val="24"/>
                <w:lang w:eastAsia="ja-JP"/>
              </w:rPr>
            </w:pPr>
            <w:proofErr w:type="spellStart"/>
            <w:r w:rsidRPr="00D91234">
              <w:rPr>
                <w:rFonts w:ascii="Times" w:eastAsia="Yu Mincho" w:hAnsi="Times" w:hint="eastAsia"/>
                <w:bCs w:val="0"/>
                <w:szCs w:val="24"/>
                <w:lang w:eastAsia="ja-JP"/>
              </w:rPr>
              <w:t>ei</w:t>
            </w:r>
            <w:proofErr w:type="spellEnd"/>
            <w:r w:rsidRPr="00D91234">
              <w:rPr>
                <w:rFonts w:ascii="Times" w:eastAsia="Yu Mincho" w:hAnsi="Times" w:hint="eastAsia"/>
                <w:bCs w:val="0"/>
                <w:szCs w:val="24"/>
                <w:lang w:eastAsia="ja-JP"/>
              </w:rPr>
              <w:t xml:space="preserve"> for encoder input </w:t>
            </w:r>
          </w:p>
          <w:p w14:paraId="0AE3D966" w14:textId="77777777" w:rsidR="00D91234" w:rsidRPr="00D91234" w:rsidRDefault="00D91234" w:rsidP="00D91234">
            <w:pPr>
              <w:numPr>
                <w:ilvl w:val="1"/>
                <w:numId w:val="46"/>
              </w:numPr>
              <w:suppressAutoHyphens w:val="0"/>
              <w:overflowPunct/>
              <w:autoSpaceDE/>
              <w:autoSpaceDN w:val="0"/>
              <w:adjustRightInd w:val="0"/>
              <w:spacing w:after="0"/>
              <w:contextualSpacing/>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 xml:space="preserve">do for decoder output </w:t>
            </w:r>
          </w:p>
          <w:p w14:paraId="6217DF04" w14:textId="77777777" w:rsidR="00D91234" w:rsidRPr="00D91234" w:rsidRDefault="00D91234" w:rsidP="00D91234">
            <w:pPr>
              <w:numPr>
                <w:ilvl w:val="1"/>
                <w:numId w:val="46"/>
              </w:numPr>
              <w:suppressAutoHyphens w:val="0"/>
              <w:overflowPunct/>
              <w:autoSpaceDE/>
              <w:autoSpaceDN w:val="0"/>
              <w:adjustRightInd w:val="0"/>
              <w:spacing w:after="0"/>
              <w:contextualSpacing/>
              <w:jc w:val="left"/>
              <w:textAlignment w:val="auto"/>
              <w:rPr>
                <w:rFonts w:ascii="Times" w:eastAsia="Yu Mincho" w:hAnsi="Times"/>
                <w:bCs w:val="0"/>
                <w:szCs w:val="24"/>
                <w:lang w:eastAsia="ja-JP"/>
              </w:rPr>
            </w:pPr>
            <w:proofErr w:type="spellStart"/>
            <w:r w:rsidRPr="00D91234">
              <w:rPr>
                <w:rFonts w:ascii="Times" w:eastAsia="Yu Mincho" w:hAnsi="Times" w:hint="eastAsia"/>
                <w:bCs w:val="0"/>
                <w:szCs w:val="24"/>
                <w:lang w:eastAsia="ja-JP"/>
              </w:rPr>
              <w:t>lt</w:t>
            </w:r>
            <w:proofErr w:type="spellEnd"/>
            <w:r w:rsidRPr="00D91234">
              <w:rPr>
                <w:rFonts w:ascii="Times" w:eastAsia="Yu Mincho" w:hAnsi="Times" w:hint="eastAsia"/>
                <w:bCs w:val="0"/>
                <w:szCs w:val="24"/>
                <w:lang w:eastAsia="ja-JP"/>
              </w:rPr>
              <w:t xml:space="preserve"> for latent (decoder input or encoder output)</w:t>
            </w:r>
          </w:p>
          <w:p w14:paraId="48D388CD" w14:textId="77777777" w:rsidR="00D91234" w:rsidRPr="00D91234" w:rsidRDefault="00D91234" w:rsidP="00D91234">
            <w:pPr>
              <w:numPr>
                <w:ilvl w:val="1"/>
                <w:numId w:val="46"/>
              </w:numPr>
              <w:suppressAutoHyphens w:val="0"/>
              <w:overflowPunct/>
              <w:autoSpaceDE/>
              <w:autoSpaceDN w:val="0"/>
              <w:adjustRightInd w:val="0"/>
              <w:spacing w:after="0"/>
              <w:contextualSpacing/>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others to be added as needed</w:t>
            </w:r>
          </w:p>
          <w:p w14:paraId="7633ECF9" w14:textId="77777777" w:rsidR="00D91234" w:rsidRPr="00D91234" w:rsidRDefault="00D91234" w:rsidP="00D91234">
            <w:pPr>
              <w:numPr>
                <w:ilvl w:val="0"/>
                <w:numId w:val="46"/>
              </w:numPr>
              <w:suppressAutoHyphens w:val="0"/>
              <w:overflowPunct/>
              <w:autoSpaceDE/>
              <w:autoSpaceDN w:val="0"/>
              <w:adjustRightInd w:val="0"/>
              <w:spacing w:after="0"/>
              <w:contextualSpacing/>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 xml:space="preserve">dataset can be split in multiple files </w:t>
            </w:r>
            <w:r w:rsidRPr="00D91234">
              <w:rPr>
                <w:rFonts w:ascii="Times" w:eastAsia="Yu Mincho" w:hAnsi="Times"/>
                <w:bCs w:val="0"/>
                <w:szCs w:val="24"/>
                <w:lang w:eastAsia="ja-JP"/>
              </w:rPr>
              <w:t>–</w:t>
            </w:r>
            <w:r w:rsidRPr="00D91234">
              <w:rPr>
                <w:rFonts w:ascii="Times" w:eastAsia="Yu Mincho" w:hAnsi="Times" w:hint="eastAsia"/>
                <w:bCs w:val="0"/>
                <w:szCs w:val="24"/>
                <w:lang w:eastAsia="ja-JP"/>
              </w:rPr>
              <w:t xml:space="preserve"> 2 digits</w:t>
            </w:r>
          </w:p>
          <w:p w14:paraId="4116F7C1" w14:textId="77777777" w:rsidR="00D91234" w:rsidRPr="00D91234" w:rsidRDefault="00D91234" w:rsidP="00D91234">
            <w:pPr>
              <w:suppressAutoHyphens w:val="0"/>
              <w:overflowPunct/>
              <w:autoSpaceDE/>
              <w:ind w:leftChars="400" w:left="800"/>
              <w:jc w:val="left"/>
              <w:textAlignment w:val="auto"/>
              <w:rPr>
                <w:rFonts w:ascii="Times" w:eastAsia="Yu Mincho" w:hAnsi="Times"/>
                <w:bCs w:val="0"/>
                <w:szCs w:val="24"/>
                <w:lang w:eastAsia="ja-JP"/>
              </w:rPr>
            </w:pPr>
          </w:p>
          <w:p w14:paraId="292B8526" w14:textId="77777777" w:rsidR="00D91234" w:rsidRPr="00D91234" w:rsidRDefault="00D91234" w:rsidP="00D91234">
            <w:pPr>
              <w:numPr>
                <w:ilvl w:val="0"/>
                <w:numId w:val="46"/>
              </w:numPr>
              <w:suppressAutoHyphens w:val="0"/>
              <w:overflowPunct/>
              <w:autoSpaceDE/>
              <w:autoSpaceDN w:val="0"/>
              <w:adjustRightInd w:val="0"/>
              <w:spacing w:after="0"/>
              <w:contextualSpacing/>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files to be compressed to zips and uploaded</w:t>
            </w:r>
          </w:p>
          <w:p w14:paraId="059FDB13"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p>
          <w:p w14:paraId="60A41A54"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Example:</w:t>
            </w:r>
          </w:p>
          <w:p w14:paraId="1292EBB9"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 xml:space="preserve">Folders to be created under </w:t>
            </w:r>
            <w:r w:rsidRPr="00D91234">
              <w:rPr>
                <w:rFonts w:ascii="Times" w:eastAsia="Yu Mincho" w:hAnsi="Times"/>
                <w:bCs w:val="0"/>
                <w:szCs w:val="24"/>
                <w:lang w:eastAsia="ja-JP"/>
              </w:rPr>
              <w:t>https://www.3gpp.org/ftp/tsg_ran/WG4_Radio/</w:t>
            </w:r>
          </w:p>
          <w:p w14:paraId="2969DE91"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r w:rsidRPr="00D91234">
              <w:rPr>
                <w:rFonts w:ascii="Times" w:eastAsia="Yu Mincho" w:hAnsi="Times"/>
                <w:bCs w:val="0"/>
                <w:szCs w:val="24"/>
                <w:lang w:eastAsia="ja-JP"/>
              </w:rPr>
              <w:t>F</w:t>
            </w:r>
            <w:r w:rsidRPr="00D91234">
              <w:rPr>
                <w:rFonts w:ascii="Times" w:eastAsia="Yu Mincho" w:hAnsi="Times" w:hint="eastAsia"/>
                <w:bCs w:val="0"/>
                <w:szCs w:val="24"/>
                <w:lang w:eastAsia="ja-JP"/>
              </w:rPr>
              <w:t>older for models: /</w:t>
            </w:r>
            <w:proofErr w:type="spellStart"/>
            <w:r w:rsidRPr="00D91234">
              <w:rPr>
                <w:rFonts w:ascii="Times" w:eastAsia="Yu Mincho" w:hAnsi="Times" w:hint="eastAsia"/>
                <w:bCs w:val="0"/>
                <w:szCs w:val="24"/>
                <w:lang w:eastAsia="ja-JP"/>
              </w:rPr>
              <w:t>Data_sharing</w:t>
            </w:r>
            <w:proofErr w:type="spellEnd"/>
            <w:r w:rsidRPr="00D91234">
              <w:rPr>
                <w:rFonts w:ascii="Times" w:eastAsia="Yu Mincho" w:hAnsi="Times" w:hint="eastAsia"/>
                <w:bCs w:val="0"/>
                <w:szCs w:val="24"/>
                <w:lang w:eastAsia="ja-JP"/>
              </w:rPr>
              <w:t>/</w:t>
            </w:r>
            <w:r w:rsidRPr="00D91234">
              <w:rPr>
                <w:rFonts w:ascii="Times" w:eastAsia="Batang" w:hAnsi="Times"/>
                <w:bCs w:val="0"/>
                <w:szCs w:val="24"/>
                <w:lang w:eastAsia="en-US"/>
              </w:rPr>
              <w:t xml:space="preserve"> </w:t>
            </w:r>
            <w:proofErr w:type="spellStart"/>
            <w:r w:rsidRPr="00D91234">
              <w:rPr>
                <w:rFonts w:ascii="Times" w:eastAsia="Yu Mincho" w:hAnsi="Times"/>
                <w:bCs w:val="0"/>
                <w:szCs w:val="24"/>
                <w:lang w:eastAsia="ja-JP"/>
              </w:rPr>
              <w:t>NR_AIML_air</w:t>
            </w:r>
            <w:proofErr w:type="spellEnd"/>
            <w:r w:rsidRPr="00D91234">
              <w:rPr>
                <w:rFonts w:ascii="Times" w:eastAsia="Yu Mincho" w:hAnsi="Times" w:hint="eastAsia"/>
                <w:bCs w:val="0"/>
                <w:szCs w:val="24"/>
                <w:lang w:eastAsia="ja-JP"/>
              </w:rPr>
              <w:t>/</w:t>
            </w:r>
            <w:proofErr w:type="spellStart"/>
            <w:r w:rsidRPr="00D91234">
              <w:rPr>
                <w:rFonts w:ascii="Times" w:eastAsia="Yu Mincho" w:hAnsi="Times" w:hint="eastAsia"/>
                <w:bCs w:val="0"/>
                <w:szCs w:val="24"/>
                <w:lang w:eastAsia="ja-JP"/>
              </w:rPr>
              <w:t>CSI_compression</w:t>
            </w:r>
            <w:proofErr w:type="spellEnd"/>
            <w:r w:rsidRPr="00D91234">
              <w:rPr>
                <w:rFonts w:ascii="Times" w:eastAsia="Yu Mincho" w:hAnsi="Times" w:hint="eastAsia"/>
                <w:bCs w:val="0"/>
                <w:szCs w:val="24"/>
                <w:lang w:eastAsia="ja-JP"/>
              </w:rPr>
              <w:t>/Models/R4_XXX</w:t>
            </w:r>
          </w:p>
          <w:p w14:paraId="5D8C29A8"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Folder for datasets: /</w:t>
            </w:r>
            <w:proofErr w:type="spellStart"/>
            <w:r w:rsidRPr="00D91234">
              <w:rPr>
                <w:rFonts w:ascii="Times" w:eastAsia="Yu Mincho" w:hAnsi="Times" w:hint="eastAsia"/>
                <w:bCs w:val="0"/>
                <w:szCs w:val="24"/>
                <w:lang w:eastAsia="ja-JP"/>
              </w:rPr>
              <w:t>Data_sharing</w:t>
            </w:r>
            <w:proofErr w:type="spellEnd"/>
            <w:r w:rsidRPr="00D91234">
              <w:rPr>
                <w:rFonts w:ascii="Times" w:eastAsia="Yu Mincho" w:hAnsi="Times" w:hint="eastAsia"/>
                <w:bCs w:val="0"/>
                <w:szCs w:val="24"/>
                <w:lang w:eastAsia="ja-JP"/>
              </w:rPr>
              <w:t>/</w:t>
            </w:r>
            <w:r w:rsidRPr="00D91234">
              <w:rPr>
                <w:rFonts w:ascii="Times" w:eastAsia="Batang" w:hAnsi="Times"/>
                <w:bCs w:val="0"/>
                <w:szCs w:val="24"/>
                <w:lang w:eastAsia="en-US"/>
              </w:rPr>
              <w:t xml:space="preserve"> </w:t>
            </w:r>
            <w:proofErr w:type="spellStart"/>
            <w:r w:rsidRPr="00D91234">
              <w:rPr>
                <w:rFonts w:ascii="Times" w:eastAsia="Yu Mincho" w:hAnsi="Times"/>
                <w:bCs w:val="0"/>
                <w:szCs w:val="24"/>
                <w:lang w:eastAsia="ja-JP"/>
              </w:rPr>
              <w:t>NR_AIML_air</w:t>
            </w:r>
            <w:proofErr w:type="spellEnd"/>
            <w:r w:rsidRPr="00D91234">
              <w:rPr>
                <w:rFonts w:ascii="Times" w:eastAsia="Yu Mincho" w:hAnsi="Times" w:hint="eastAsia"/>
                <w:bCs w:val="0"/>
                <w:szCs w:val="24"/>
                <w:lang w:eastAsia="ja-JP"/>
              </w:rPr>
              <w:t>/</w:t>
            </w:r>
            <w:proofErr w:type="spellStart"/>
            <w:r w:rsidRPr="00D91234">
              <w:rPr>
                <w:rFonts w:ascii="Times" w:eastAsia="Yu Mincho" w:hAnsi="Times" w:hint="eastAsia"/>
                <w:bCs w:val="0"/>
                <w:szCs w:val="24"/>
                <w:lang w:eastAsia="ja-JP"/>
              </w:rPr>
              <w:t>CSI_compression</w:t>
            </w:r>
            <w:proofErr w:type="spellEnd"/>
            <w:r w:rsidRPr="00D91234">
              <w:rPr>
                <w:rFonts w:ascii="Times" w:eastAsia="Yu Mincho" w:hAnsi="Times" w:hint="eastAsia"/>
                <w:bCs w:val="0"/>
                <w:szCs w:val="24"/>
                <w:lang w:eastAsia="ja-JP"/>
              </w:rPr>
              <w:t>/Datasets/R4_XXX</w:t>
            </w:r>
          </w:p>
          <w:p w14:paraId="6526E8B9"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p>
          <w:p w14:paraId="20BAE11E"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Example for model file:</w:t>
            </w:r>
          </w:p>
          <w:p w14:paraId="3C5B028E"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lastRenderedPageBreak/>
              <w:t>vivoR4_113mlec.onnx</w:t>
            </w:r>
          </w:p>
          <w:p w14:paraId="0A7DE671"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Example for dataset file:</w:t>
            </w:r>
          </w:p>
          <w:p w14:paraId="1AFE4343"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vivoR4_113dsei00.npy</w:t>
            </w:r>
          </w:p>
          <w:p w14:paraId="27671C63"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p>
          <w:p w14:paraId="39B8BA89" w14:textId="77777777" w:rsidR="00D91234" w:rsidRPr="00D91234" w:rsidRDefault="00D91234" w:rsidP="00D91234">
            <w:pPr>
              <w:suppressAutoHyphens w:val="0"/>
              <w:overflowPunct/>
              <w:autoSpaceDE/>
              <w:spacing w:after="0"/>
              <w:jc w:val="left"/>
              <w:textAlignment w:val="auto"/>
              <w:rPr>
                <w:rFonts w:ascii="Times" w:eastAsia="Yu Mincho" w:hAnsi="Times"/>
                <w:b/>
                <w:bCs w:val="0"/>
                <w:sz w:val="28"/>
                <w:szCs w:val="28"/>
                <w:u w:val="single"/>
                <w:lang w:eastAsia="ja-JP"/>
              </w:rPr>
            </w:pPr>
            <w:r w:rsidRPr="00D91234">
              <w:rPr>
                <w:rFonts w:ascii="Times" w:eastAsia="Yu Mincho" w:hAnsi="Times"/>
                <w:b/>
                <w:bCs w:val="0"/>
                <w:sz w:val="28"/>
                <w:szCs w:val="28"/>
                <w:u w:val="single"/>
                <w:lang w:eastAsia="ja-JP"/>
              </w:rPr>
              <w:t xml:space="preserve">2.5 </w:t>
            </w:r>
            <w:r w:rsidRPr="00D91234">
              <w:rPr>
                <w:rFonts w:ascii="Times" w:eastAsia="Yu Mincho" w:hAnsi="Times" w:hint="eastAsia"/>
                <w:b/>
                <w:bCs w:val="0"/>
                <w:sz w:val="28"/>
                <w:szCs w:val="28"/>
                <w:u w:val="single"/>
                <w:lang w:eastAsia="ja-JP"/>
              </w:rPr>
              <w:t>Files to be shared</w:t>
            </w:r>
          </w:p>
          <w:p w14:paraId="7ED8F8ED"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Agreement:</w:t>
            </w:r>
          </w:p>
          <w:p w14:paraId="64D29029" w14:textId="77777777" w:rsidR="00D91234" w:rsidRPr="00D91234" w:rsidRDefault="00D91234" w:rsidP="00D91234">
            <w:pPr>
              <w:suppressAutoHyphens w:val="0"/>
              <w:overflowPunct/>
              <w:autoSpaceDE/>
              <w:jc w:val="left"/>
              <w:textAlignment w:val="auto"/>
              <w:rPr>
                <w:rFonts w:ascii="Times" w:eastAsia="Yu Mincho" w:hAnsi="Times"/>
                <w:bCs w:val="0"/>
                <w:szCs w:val="24"/>
                <w:lang w:eastAsia="ja-JP"/>
              </w:rPr>
            </w:pPr>
            <w:r w:rsidRPr="00D91234">
              <w:rPr>
                <w:rFonts w:ascii="Times" w:eastAsia="Yu Mincho" w:hAnsi="Times" w:hint="eastAsia"/>
                <w:bCs w:val="0"/>
                <w:szCs w:val="24"/>
                <w:lang w:eastAsia="ja-JP"/>
              </w:rPr>
              <w:t>Files to be shared, to be decided based on option under study</w:t>
            </w:r>
          </w:p>
          <w:p w14:paraId="7CF15CAB" w14:textId="77777777" w:rsidR="00D91234" w:rsidRPr="00D91234" w:rsidRDefault="00D91234" w:rsidP="00D91234">
            <w:pPr>
              <w:numPr>
                <w:ilvl w:val="2"/>
                <w:numId w:val="45"/>
              </w:numPr>
              <w:suppressAutoHyphens w:val="0"/>
              <w:overflowPunct/>
              <w:autoSpaceDE/>
              <w:spacing w:after="180"/>
              <w:ind w:left="709"/>
              <w:contextualSpacing/>
              <w:jc w:val="left"/>
              <w:textAlignment w:val="auto"/>
              <w:rPr>
                <w:rFonts w:ascii="Times" w:eastAsia="等线" w:hAnsi="Times"/>
                <w:bCs w:val="0"/>
                <w:szCs w:val="24"/>
                <w:lang w:val="en-US"/>
              </w:rPr>
            </w:pPr>
            <w:r w:rsidRPr="00D91234">
              <w:rPr>
                <w:rFonts w:ascii="Times" w:eastAsia="等线" w:hAnsi="Times"/>
                <w:bCs w:val="0"/>
                <w:szCs w:val="24"/>
                <w:lang w:val="en-US"/>
              </w:rPr>
              <w:t>Dataset containing encoder input per subband</w:t>
            </w:r>
            <w:r w:rsidRPr="00D91234">
              <w:rPr>
                <w:rFonts w:ascii="Times" w:eastAsiaTheme="minorEastAsia" w:hAnsi="Times" w:hint="eastAsia"/>
                <w:bCs w:val="0"/>
                <w:szCs w:val="24"/>
                <w:lang w:val="en-US" w:eastAsia="ja-JP"/>
              </w:rPr>
              <w:t xml:space="preserve"> (as described in Section 5-3) </w:t>
            </w:r>
          </w:p>
          <w:p w14:paraId="527CFBEA" w14:textId="77777777" w:rsidR="00D91234" w:rsidRPr="00D91234" w:rsidRDefault="00D91234" w:rsidP="00D91234">
            <w:pPr>
              <w:numPr>
                <w:ilvl w:val="2"/>
                <w:numId w:val="45"/>
              </w:numPr>
              <w:suppressAutoHyphens w:val="0"/>
              <w:overflowPunct/>
              <w:autoSpaceDE/>
              <w:spacing w:after="180"/>
              <w:ind w:left="709"/>
              <w:contextualSpacing/>
              <w:jc w:val="left"/>
              <w:textAlignment w:val="auto"/>
              <w:rPr>
                <w:rFonts w:ascii="Times" w:eastAsia="等线" w:hAnsi="Times"/>
                <w:bCs w:val="0"/>
                <w:szCs w:val="24"/>
                <w:lang w:val="en-US"/>
              </w:rPr>
            </w:pPr>
            <w:r w:rsidRPr="00D91234">
              <w:rPr>
                <w:rFonts w:ascii="Times" w:eastAsia="等线" w:hAnsi="Times"/>
                <w:bCs w:val="0"/>
                <w:szCs w:val="24"/>
                <w:lang w:val="en-US"/>
              </w:rPr>
              <w:t>Encoder and</w:t>
            </w:r>
            <w:r w:rsidRPr="00D91234">
              <w:rPr>
                <w:rFonts w:ascii="Times" w:eastAsiaTheme="minorEastAsia" w:hAnsi="Times" w:hint="eastAsia"/>
                <w:bCs w:val="0"/>
                <w:szCs w:val="24"/>
                <w:lang w:val="en-US" w:eastAsia="ja-JP"/>
              </w:rPr>
              <w:t>/or</w:t>
            </w:r>
            <w:r w:rsidRPr="00D91234">
              <w:rPr>
                <w:rFonts w:ascii="Times" w:eastAsia="等线" w:hAnsi="Times"/>
                <w:bCs w:val="0"/>
                <w:szCs w:val="24"/>
                <w:lang w:val="en-US"/>
              </w:rPr>
              <w:t xml:space="preserve"> decoder model</w:t>
            </w:r>
            <w:r w:rsidRPr="00D91234">
              <w:rPr>
                <w:rFonts w:ascii="Times" w:eastAsiaTheme="minorEastAsia" w:hAnsi="Times" w:hint="eastAsia"/>
                <w:bCs w:val="0"/>
                <w:szCs w:val="24"/>
                <w:lang w:val="en-US" w:eastAsia="ja-JP"/>
              </w:rPr>
              <w:t xml:space="preserve"> (as described in Section 5-1)</w:t>
            </w:r>
          </w:p>
          <w:p w14:paraId="070497AE" w14:textId="146BB817" w:rsidR="00D91234" w:rsidRPr="00D91234" w:rsidRDefault="00D91234" w:rsidP="00D91234">
            <w:pPr>
              <w:suppressAutoHyphens w:val="0"/>
              <w:overflowPunct/>
              <w:autoSpaceDE/>
              <w:spacing w:after="180"/>
              <w:contextualSpacing/>
              <w:jc w:val="left"/>
              <w:textAlignment w:val="auto"/>
              <w:rPr>
                <w:rFonts w:ascii="Times New Roman" w:eastAsia="Yu Mincho" w:hAnsi="Times New Roman"/>
                <w:lang w:val="en-US" w:eastAsia="ja-JP"/>
              </w:rPr>
            </w:pPr>
          </w:p>
        </w:tc>
      </w:tr>
    </w:tbl>
    <w:p w14:paraId="1F6E3006" w14:textId="039D401A" w:rsidR="00C92285" w:rsidRDefault="00C92285" w:rsidP="00C92285">
      <w:r w:rsidRPr="00F15916">
        <w:lastRenderedPageBreak/>
        <w:t xml:space="preserve">In this </w:t>
      </w:r>
      <w:r>
        <w:t>contribution</w:t>
      </w:r>
      <w:r w:rsidRPr="00F15916">
        <w:t xml:space="preserve">, we </w:t>
      </w:r>
      <w:r>
        <w:t xml:space="preserve">further </w:t>
      </w:r>
      <w:r w:rsidRPr="00F15916">
        <w:t xml:space="preserve">provide our views on </w:t>
      </w:r>
      <w:r w:rsidR="001F36CB" w:rsidRPr="001F36CB">
        <w:t>AI</w:t>
      </w:r>
      <w:r w:rsidR="00D91234">
        <w:t>/</w:t>
      </w:r>
      <w:r w:rsidR="001F36CB" w:rsidRPr="001F36CB">
        <w:t>ML two-sided model logistical issues for CSI compression</w:t>
      </w:r>
      <w:r w:rsidRPr="00F15916">
        <w:t>.</w:t>
      </w:r>
    </w:p>
    <w:p w14:paraId="7065D036" w14:textId="77777777" w:rsidR="0084554D" w:rsidRPr="0048126E" w:rsidRDefault="0084554D" w:rsidP="00C92285">
      <w:bookmarkStart w:id="5" w:name="_Hlk73468315"/>
      <w:bookmarkEnd w:id="4"/>
    </w:p>
    <w:p w14:paraId="2F872FA1" w14:textId="1AFAB3D3" w:rsidR="00DD4E2D" w:rsidRPr="009F6226" w:rsidRDefault="00DD4E2D" w:rsidP="00C601A6">
      <w:pPr>
        <w:pStyle w:val="1"/>
        <w:numPr>
          <w:ilvl w:val="0"/>
          <w:numId w:val="23"/>
        </w:numPr>
        <w:tabs>
          <w:tab w:val="num" w:pos="720"/>
        </w:tabs>
        <w:ind w:left="432" w:hanging="432"/>
      </w:pPr>
      <w:r w:rsidRPr="00DD4E2D">
        <w:rPr>
          <w:lang w:val="en-US"/>
        </w:rPr>
        <w:t xml:space="preserve">Discussion on </w:t>
      </w:r>
      <w:r w:rsidR="000464AC" w:rsidRPr="000464AC">
        <w:rPr>
          <w:lang w:val="en-US"/>
        </w:rPr>
        <w:t>logistical issues for CSI compression</w:t>
      </w:r>
    </w:p>
    <w:p w14:paraId="18A885A7" w14:textId="5F06C109" w:rsidR="00D91234" w:rsidRDefault="00D91234" w:rsidP="00C601A6">
      <w:pPr>
        <w:rPr>
          <w:lang w:val="en-US"/>
        </w:rPr>
      </w:pPr>
      <w:r>
        <w:rPr>
          <w:rFonts w:hint="eastAsia"/>
          <w:lang w:val="en-US"/>
        </w:rPr>
        <w:t>M</w:t>
      </w:r>
      <w:r>
        <w:rPr>
          <w:lang w:val="en-US"/>
        </w:rPr>
        <w:t xml:space="preserve">ost </w:t>
      </w:r>
      <w:r>
        <w:rPr>
          <w:rFonts w:hint="eastAsia"/>
          <w:lang w:val="en-US"/>
        </w:rPr>
        <w:t>o</w:t>
      </w:r>
      <w:r>
        <w:rPr>
          <w:lang w:val="en-US"/>
        </w:rPr>
        <w:t xml:space="preserve">f </w:t>
      </w:r>
      <w:r w:rsidRPr="001F36CB">
        <w:t>AI</w:t>
      </w:r>
      <w:r>
        <w:t>/</w:t>
      </w:r>
      <w:r w:rsidRPr="001F36CB">
        <w:t>ML two-sided model logistical issues for CSI compression</w:t>
      </w:r>
      <w:r>
        <w:t xml:space="preserve"> have been addressed in last meeting. Only a few remaining issues are left to be discussed, and this contribution will focus on these remaining issues.</w:t>
      </w:r>
    </w:p>
    <w:p w14:paraId="5A9EC801" w14:textId="5E5FB4D0" w:rsidR="00ED0C5D" w:rsidRDefault="00CE2DC5" w:rsidP="00C601A6">
      <w:pPr>
        <w:rPr>
          <w:lang w:val="en-US"/>
        </w:rPr>
      </w:pPr>
      <w:r>
        <w:rPr>
          <w:lang w:val="en-US"/>
        </w:rPr>
        <w:t xml:space="preserve">Since most companies </w:t>
      </w:r>
      <w:r w:rsidRPr="001F36CB">
        <w:rPr>
          <w:rFonts w:eastAsia="Yu Mincho"/>
          <w:bCs w:val="0"/>
          <w:lang w:val="en-US" w:eastAsia="ja-JP"/>
        </w:rPr>
        <w:t xml:space="preserve">commented that testing and inference data should be a subset of the training </w:t>
      </w:r>
      <w:r>
        <w:rPr>
          <w:rFonts w:eastAsia="Yu Mincho"/>
          <w:bCs w:val="0"/>
          <w:lang w:val="en-US" w:eastAsia="ja-JP"/>
        </w:rPr>
        <w:t>dataset,</w:t>
      </w:r>
      <w:r>
        <w:rPr>
          <w:lang w:val="en-US"/>
        </w:rPr>
        <w:t xml:space="preserve"> one open question is how to obtain the testing data from the dataset. Since the simulation data is generated under the </w:t>
      </w:r>
      <w:proofErr w:type="spellStart"/>
      <w:r>
        <w:rPr>
          <w:lang w:val="en-US"/>
        </w:rPr>
        <w:t>i.i.d</w:t>
      </w:r>
      <w:proofErr w:type="spellEnd"/>
      <w:r>
        <w:rPr>
          <w:lang w:val="en-US"/>
        </w:rPr>
        <w:t>. assumption, the method of dividing the dataset would have small impact on the performance</w:t>
      </w:r>
      <w:r w:rsidR="00504ED1">
        <w:rPr>
          <w:lang w:val="en-US"/>
        </w:rPr>
        <w:t xml:space="preserve"> so that RAN4 could pick a simple dividing method</w:t>
      </w:r>
      <w:r>
        <w:rPr>
          <w:lang w:val="en-US"/>
        </w:rPr>
        <w:t>.</w:t>
      </w:r>
      <w:r w:rsidR="00504ED1">
        <w:rPr>
          <w:lang w:val="en-US"/>
        </w:rPr>
        <w:t xml:space="preserve"> T</w:t>
      </w:r>
      <w:r>
        <w:rPr>
          <w:lang w:val="en-US"/>
        </w:rPr>
        <w:t xml:space="preserve">o </w:t>
      </w:r>
      <w:r w:rsidR="00504ED1">
        <w:rPr>
          <w:lang w:val="en-US"/>
        </w:rPr>
        <w:t>reduce the differences between</w:t>
      </w:r>
      <w:r>
        <w:rPr>
          <w:lang w:val="en-US"/>
        </w:rPr>
        <w:t xml:space="preserve"> different companies</w:t>
      </w:r>
      <w:r w:rsidR="00504ED1">
        <w:rPr>
          <w:lang w:val="en-US"/>
        </w:rPr>
        <w:t xml:space="preserve">, it would be helpful to make sure that different companies can obtain the same testing data from one aligned dataset. Then, randomly </w:t>
      </w:r>
      <w:r w:rsidR="008F6A13">
        <w:rPr>
          <w:lang w:val="en-US"/>
        </w:rPr>
        <w:t>choosing</w:t>
      </w:r>
      <w:r w:rsidR="00504ED1">
        <w:rPr>
          <w:lang w:val="en-US"/>
        </w:rPr>
        <w:t xml:space="preserve"> testing data would be not suitable.</w:t>
      </w:r>
      <w:r>
        <w:rPr>
          <w:lang w:val="en-US"/>
        </w:rPr>
        <w:t xml:space="preserve"> </w:t>
      </w:r>
      <w:r w:rsidR="00504ED1">
        <w:rPr>
          <w:lang w:val="en-US"/>
        </w:rPr>
        <w:t xml:space="preserve">One simple but </w:t>
      </w:r>
      <w:r w:rsidR="008F6A13">
        <w:rPr>
          <w:lang w:val="en-US"/>
        </w:rPr>
        <w:t>effective</w:t>
      </w:r>
      <w:r w:rsidR="00504ED1">
        <w:rPr>
          <w:lang w:val="en-US"/>
        </w:rPr>
        <w:t xml:space="preserve"> method is that</w:t>
      </w:r>
      <w:r>
        <w:rPr>
          <w:lang w:val="en-US"/>
        </w:rPr>
        <w:t xml:space="preserve"> the testing data could be directly divided by ordering of samples. For example, the first 10%~12.5% or last 10%~12.5% samples are testing data, and the rest samples of dataset are training data (including validation data).</w:t>
      </w:r>
    </w:p>
    <w:p w14:paraId="499BAAEA" w14:textId="032FE112" w:rsidR="00722E6F" w:rsidRDefault="00CE2DC5" w:rsidP="0004125F">
      <w:pPr>
        <w:rPr>
          <w:lang w:val="en-US"/>
        </w:rPr>
      </w:pPr>
      <w:r w:rsidRPr="00CE2DC5">
        <w:rPr>
          <w:rFonts w:hint="eastAsia"/>
          <w:b/>
          <w:lang w:val="en-US"/>
        </w:rPr>
        <w:t>P</w:t>
      </w:r>
      <w:r w:rsidRPr="00CE2DC5">
        <w:rPr>
          <w:b/>
          <w:lang w:val="en-US"/>
        </w:rPr>
        <w:t xml:space="preserve">roposal </w:t>
      </w:r>
      <w:r w:rsidR="0076030C">
        <w:rPr>
          <w:b/>
          <w:lang w:val="en-US"/>
        </w:rPr>
        <w:t>1</w:t>
      </w:r>
      <w:r w:rsidRPr="00CE2DC5">
        <w:rPr>
          <w:b/>
          <w:lang w:val="en-US"/>
        </w:rPr>
        <w:t xml:space="preserve">: For simplicity, </w:t>
      </w:r>
      <w:r>
        <w:rPr>
          <w:b/>
          <w:lang w:val="en-US"/>
        </w:rPr>
        <w:t xml:space="preserve">it is suggested that </w:t>
      </w:r>
      <w:r w:rsidR="00504ED1" w:rsidRPr="00504ED1">
        <w:rPr>
          <w:b/>
          <w:lang w:val="en-US"/>
        </w:rPr>
        <w:t>the testing data could be directly divided by ordering of samples</w:t>
      </w:r>
      <w:r w:rsidR="00504ED1">
        <w:rPr>
          <w:b/>
          <w:lang w:val="en-US"/>
        </w:rPr>
        <w:t>. For example,</w:t>
      </w:r>
      <w:r w:rsidR="00504ED1" w:rsidRPr="00504ED1">
        <w:rPr>
          <w:b/>
          <w:lang w:val="en-US"/>
        </w:rPr>
        <w:t xml:space="preserve"> </w:t>
      </w:r>
      <w:r w:rsidRPr="00CE2DC5">
        <w:rPr>
          <w:b/>
          <w:lang w:val="en-US"/>
        </w:rPr>
        <w:t>the first 10%~12.5% or last 10%~12.5% samples are testing data, and the rest samples of dataset are training data (including validation data).</w:t>
      </w:r>
    </w:p>
    <w:p w14:paraId="32C85843" w14:textId="274A6535" w:rsidR="00D91234" w:rsidRDefault="00AE78AA" w:rsidP="0004125F">
      <w:pPr>
        <w:rPr>
          <w:lang w:val="en-US"/>
        </w:rPr>
      </w:pPr>
      <w:r w:rsidRPr="001F36CB">
        <w:rPr>
          <w:rFonts w:eastAsia="Yu Mincho"/>
          <w:lang w:val="en-US" w:eastAsia="ja-JP"/>
        </w:rPr>
        <w:t>The “lifetime” of the data</w:t>
      </w:r>
      <w:r>
        <w:rPr>
          <w:rFonts w:hint="eastAsia"/>
          <w:lang w:val="en-US"/>
        </w:rPr>
        <w:t xml:space="preserve"> </w:t>
      </w:r>
      <w:r>
        <w:rPr>
          <w:lang w:val="en-US"/>
        </w:rPr>
        <w:t xml:space="preserve">will be discussed </w:t>
      </w:r>
      <w:r w:rsidR="00D91234">
        <w:rPr>
          <w:lang w:val="en-US"/>
        </w:rPr>
        <w:t>now</w:t>
      </w:r>
      <w:r>
        <w:rPr>
          <w:lang w:val="en-US"/>
        </w:rPr>
        <w:t>.</w:t>
      </w:r>
      <w:r w:rsidR="008C586F">
        <w:rPr>
          <w:rFonts w:hint="eastAsia"/>
          <w:lang w:val="en-US"/>
        </w:rPr>
        <w:t xml:space="preserve"> </w:t>
      </w:r>
      <w:r w:rsidR="00D91234">
        <w:rPr>
          <w:lang w:val="en-US"/>
        </w:rPr>
        <w:t>T</w:t>
      </w:r>
      <w:r w:rsidR="00D91234" w:rsidRPr="00D91234">
        <w:rPr>
          <w:lang w:val="en-US"/>
        </w:rPr>
        <w:t>emporary</w:t>
      </w:r>
      <w:r w:rsidR="00D91234">
        <w:rPr>
          <w:lang w:val="en-US"/>
        </w:rPr>
        <w:t xml:space="preserve"> shared dataset or model from companies, which are outcomes of intermediate steps in the RAN4 study, would need to be stored for one release. So that companies would be enough of time to download and double check the model/dataset of other companies. Also, the storage for one release would not take so many storage resources.</w:t>
      </w:r>
    </w:p>
    <w:p w14:paraId="09F871B2" w14:textId="510372B2" w:rsidR="00722E6F" w:rsidRDefault="00AE78AA" w:rsidP="0004125F">
      <w:pPr>
        <w:rPr>
          <w:lang w:val="en-US"/>
        </w:rPr>
      </w:pPr>
      <w:r>
        <w:rPr>
          <w:rFonts w:hint="eastAsia"/>
          <w:lang w:val="en-US"/>
        </w:rPr>
        <w:t>T</w:t>
      </w:r>
      <w:r>
        <w:rPr>
          <w:lang w:val="en-US"/>
        </w:rPr>
        <w:t>he aligned dataset and model would need to be stored for</w:t>
      </w:r>
      <w:r w:rsidR="00D91234">
        <w:rPr>
          <w:lang w:val="en-US"/>
        </w:rPr>
        <w:t>ever</w:t>
      </w:r>
      <w:r>
        <w:rPr>
          <w:lang w:val="en-US"/>
        </w:rPr>
        <w:t xml:space="preserve">, since they may be captured in WF, TR or </w:t>
      </w:r>
      <w:r>
        <w:rPr>
          <w:rFonts w:hint="eastAsia"/>
          <w:lang w:val="en-US"/>
        </w:rPr>
        <w:t>sp</w:t>
      </w:r>
      <w:r>
        <w:rPr>
          <w:lang w:val="en-US"/>
        </w:rPr>
        <w:t>ec. The size of aligned dataset and model would be not large</w:t>
      </w:r>
      <w:r w:rsidR="00D91234">
        <w:rPr>
          <w:lang w:val="en-US"/>
        </w:rPr>
        <w:t>, so the storage resources would be affordable</w:t>
      </w:r>
      <w:r>
        <w:rPr>
          <w:lang w:val="en-US"/>
        </w:rPr>
        <w:t xml:space="preserve">. </w:t>
      </w:r>
      <w:r w:rsidR="00D91234">
        <w:rPr>
          <w:lang w:val="en-US"/>
        </w:rPr>
        <w:t xml:space="preserve">If agreed, the reference </w:t>
      </w:r>
      <w:r w:rsidR="003C71B2">
        <w:rPr>
          <w:lang w:val="en-US"/>
        </w:rPr>
        <w:t>model/</w:t>
      </w:r>
      <w:r w:rsidR="00D91234">
        <w:rPr>
          <w:lang w:val="en-US"/>
        </w:rPr>
        <w:t xml:space="preserve">dataset would need to be stored forever, since they will be captured in </w:t>
      </w:r>
      <w:r w:rsidR="00D91234">
        <w:rPr>
          <w:rFonts w:hint="eastAsia"/>
          <w:lang w:val="en-US"/>
        </w:rPr>
        <w:t>sp</w:t>
      </w:r>
      <w:r w:rsidR="00D91234">
        <w:rPr>
          <w:lang w:val="en-US"/>
        </w:rPr>
        <w:t>ec.</w:t>
      </w:r>
    </w:p>
    <w:p w14:paraId="31B6DED5" w14:textId="6331427D" w:rsidR="003C71B2" w:rsidRDefault="007902E9" w:rsidP="0004125F">
      <w:pPr>
        <w:rPr>
          <w:b/>
          <w:lang w:val="en-US"/>
        </w:rPr>
      </w:pPr>
      <w:r w:rsidRPr="007902E9">
        <w:rPr>
          <w:rFonts w:hint="eastAsia"/>
          <w:b/>
          <w:lang w:val="en-US"/>
        </w:rPr>
        <w:t>P</w:t>
      </w:r>
      <w:r w:rsidRPr="007902E9">
        <w:rPr>
          <w:b/>
          <w:lang w:val="en-US"/>
        </w:rPr>
        <w:t>roposal</w:t>
      </w:r>
      <w:r>
        <w:rPr>
          <w:b/>
          <w:lang w:val="en-US"/>
        </w:rPr>
        <w:t xml:space="preserve"> </w:t>
      </w:r>
      <w:r w:rsidR="00D91234">
        <w:rPr>
          <w:b/>
          <w:lang w:val="en-US"/>
        </w:rPr>
        <w:t>2</w:t>
      </w:r>
      <w:r w:rsidRPr="007902E9">
        <w:rPr>
          <w:b/>
          <w:lang w:val="en-US"/>
        </w:rPr>
        <w:t xml:space="preserve">: </w:t>
      </w:r>
      <w:r w:rsidR="003C71B2">
        <w:rPr>
          <w:b/>
          <w:lang w:val="en-US"/>
        </w:rPr>
        <w:t>For the lifetime of data:</w:t>
      </w:r>
    </w:p>
    <w:p w14:paraId="73D09A7C" w14:textId="27DF723D" w:rsidR="003C71B2" w:rsidRDefault="003C71B2" w:rsidP="003C71B2">
      <w:pPr>
        <w:pStyle w:val="a3"/>
        <w:numPr>
          <w:ilvl w:val="0"/>
          <w:numId w:val="48"/>
        </w:numPr>
        <w:rPr>
          <w:b/>
        </w:rPr>
      </w:pPr>
      <w:r w:rsidRPr="003C71B2">
        <w:rPr>
          <w:b/>
        </w:rPr>
        <w:t>Temporary shared dataset or model from companies, which are outcomes of intermediate steps in the RAN4 study, would need to be stored for one release</w:t>
      </w:r>
    </w:p>
    <w:p w14:paraId="422E52DF" w14:textId="3502E2B5" w:rsidR="003C71B2" w:rsidRDefault="003C71B2" w:rsidP="003C71B2">
      <w:pPr>
        <w:pStyle w:val="a3"/>
        <w:numPr>
          <w:ilvl w:val="0"/>
          <w:numId w:val="48"/>
        </w:numPr>
        <w:rPr>
          <w:b/>
        </w:rPr>
      </w:pPr>
      <w:r w:rsidRPr="003C71B2">
        <w:rPr>
          <w:b/>
        </w:rPr>
        <w:t>The aligned dataset and model would need to be stored forever</w:t>
      </w:r>
      <w:r>
        <w:rPr>
          <w:b/>
        </w:rPr>
        <w:t>.</w:t>
      </w:r>
    </w:p>
    <w:p w14:paraId="4AC00A26" w14:textId="3213D889" w:rsidR="003C71B2" w:rsidRPr="003C71B2" w:rsidRDefault="003C71B2" w:rsidP="003C71B2">
      <w:pPr>
        <w:pStyle w:val="a3"/>
        <w:numPr>
          <w:ilvl w:val="0"/>
          <w:numId w:val="48"/>
        </w:numPr>
        <w:rPr>
          <w:b/>
        </w:rPr>
      </w:pPr>
      <w:r>
        <w:rPr>
          <w:b/>
        </w:rPr>
        <w:t>T</w:t>
      </w:r>
      <w:r w:rsidRPr="003C71B2">
        <w:rPr>
          <w:b/>
        </w:rPr>
        <w:t>he reference model</w:t>
      </w:r>
      <w:r>
        <w:rPr>
          <w:b/>
        </w:rPr>
        <w:t>/dataset</w:t>
      </w:r>
      <w:r w:rsidRPr="003C71B2">
        <w:rPr>
          <w:b/>
        </w:rPr>
        <w:t xml:space="preserve"> would need to be stored forever</w:t>
      </w:r>
      <w:r>
        <w:rPr>
          <w:b/>
        </w:rPr>
        <w:t>.</w:t>
      </w:r>
    </w:p>
    <w:p w14:paraId="426DD388" w14:textId="77777777" w:rsidR="00FC08A1" w:rsidRPr="009607CB" w:rsidRDefault="00FC08A1" w:rsidP="00C92285">
      <w:pPr>
        <w:rPr>
          <w:b/>
        </w:rPr>
      </w:pPr>
    </w:p>
    <w:bookmarkEnd w:id="5"/>
    <w:p w14:paraId="2AB5F174" w14:textId="433F51EC" w:rsidR="00FD3FC3" w:rsidRPr="0076030C" w:rsidRDefault="00FD3FC3" w:rsidP="0076030C">
      <w:pPr>
        <w:pStyle w:val="1"/>
        <w:numPr>
          <w:ilvl w:val="0"/>
          <w:numId w:val="23"/>
        </w:numPr>
        <w:rPr>
          <w:lang w:val="en-US"/>
        </w:rPr>
      </w:pPr>
      <w:r w:rsidRPr="0076030C">
        <w:rPr>
          <w:lang w:val="en-US"/>
        </w:rPr>
        <w:t>Summary</w:t>
      </w:r>
    </w:p>
    <w:p w14:paraId="2EFBF197" w14:textId="5C1318AC" w:rsidR="009B01A3" w:rsidRDefault="000A45CF" w:rsidP="00C92285">
      <w:pPr>
        <w:rPr>
          <w:b/>
        </w:rPr>
      </w:pPr>
      <w:r>
        <w:t xml:space="preserve">Based </w:t>
      </w:r>
      <w:r w:rsidR="003A33E2">
        <w:t xml:space="preserve">on </w:t>
      </w:r>
      <w:r>
        <w:t>above analysis, following proposals</w:t>
      </w:r>
      <w:r w:rsidR="00FB4B24">
        <w:t xml:space="preserve"> and observations</w:t>
      </w:r>
      <w:r>
        <w:t xml:space="preserve"> are present.</w:t>
      </w:r>
    </w:p>
    <w:p w14:paraId="5FE82B69" w14:textId="77777777" w:rsidR="007C3C4E" w:rsidRDefault="007C3C4E" w:rsidP="007C3C4E">
      <w:pPr>
        <w:rPr>
          <w:lang w:val="en-US"/>
        </w:rPr>
      </w:pPr>
      <w:r w:rsidRPr="00CE2DC5">
        <w:rPr>
          <w:rFonts w:hint="eastAsia"/>
          <w:b/>
          <w:lang w:val="en-US"/>
        </w:rPr>
        <w:t>P</w:t>
      </w:r>
      <w:r w:rsidRPr="00CE2DC5">
        <w:rPr>
          <w:b/>
          <w:lang w:val="en-US"/>
        </w:rPr>
        <w:t xml:space="preserve">roposal </w:t>
      </w:r>
      <w:r>
        <w:rPr>
          <w:b/>
          <w:lang w:val="en-US"/>
        </w:rPr>
        <w:t>1</w:t>
      </w:r>
      <w:r w:rsidRPr="00CE2DC5">
        <w:rPr>
          <w:b/>
          <w:lang w:val="en-US"/>
        </w:rPr>
        <w:t xml:space="preserve">: For simplicity, </w:t>
      </w:r>
      <w:r>
        <w:rPr>
          <w:b/>
          <w:lang w:val="en-US"/>
        </w:rPr>
        <w:t xml:space="preserve">it is suggested that </w:t>
      </w:r>
      <w:r w:rsidRPr="00504ED1">
        <w:rPr>
          <w:b/>
          <w:lang w:val="en-US"/>
        </w:rPr>
        <w:t>the testing data could be directly divided by ordering of samples</w:t>
      </w:r>
      <w:r>
        <w:rPr>
          <w:b/>
          <w:lang w:val="en-US"/>
        </w:rPr>
        <w:t>. For example,</w:t>
      </w:r>
      <w:r w:rsidRPr="00504ED1">
        <w:rPr>
          <w:b/>
          <w:lang w:val="en-US"/>
        </w:rPr>
        <w:t xml:space="preserve"> </w:t>
      </w:r>
      <w:r w:rsidRPr="00CE2DC5">
        <w:rPr>
          <w:b/>
          <w:lang w:val="en-US"/>
        </w:rPr>
        <w:t>the first 10%~12.5% or last 10%~12.5% samples are testing data, and the rest samples of dataset are training data (including validation data).</w:t>
      </w:r>
    </w:p>
    <w:p w14:paraId="3FDF940F" w14:textId="77777777" w:rsidR="007C3C4E" w:rsidRDefault="007C3C4E" w:rsidP="007C3C4E">
      <w:pPr>
        <w:rPr>
          <w:b/>
          <w:lang w:val="en-US"/>
        </w:rPr>
      </w:pPr>
      <w:r w:rsidRPr="007902E9">
        <w:rPr>
          <w:rFonts w:hint="eastAsia"/>
          <w:b/>
          <w:lang w:val="en-US"/>
        </w:rPr>
        <w:lastRenderedPageBreak/>
        <w:t>P</w:t>
      </w:r>
      <w:r w:rsidRPr="007902E9">
        <w:rPr>
          <w:b/>
          <w:lang w:val="en-US"/>
        </w:rPr>
        <w:t>roposal</w:t>
      </w:r>
      <w:r>
        <w:rPr>
          <w:b/>
          <w:lang w:val="en-US"/>
        </w:rPr>
        <w:t xml:space="preserve"> 2</w:t>
      </w:r>
      <w:r w:rsidRPr="007902E9">
        <w:rPr>
          <w:b/>
          <w:lang w:val="en-US"/>
        </w:rPr>
        <w:t xml:space="preserve">: </w:t>
      </w:r>
      <w:r>
        <w:rPr>
          <w:b/>
          <w:lang w:val="en-US"/>
        </w:rPr>
        <w:t>For the lifetime of data:</w:t>
      </w:r>
    </w:p>
    <w:p w14:paraId="7F3FE168" w14:textId="77777777" w:rsidR="007C3C4E" w:rsidRDefault="007C3C4E" w:rsidP="007C3C4E">
      <w:pPr>
        <w:pStyle w:val="a3"/>
        <w:numPr>
          <w:ilvl w:val="0"/>
          <w:numId w:val="48"/>
        </w:numPr>
        <w:rPr>
          <w:b/>
        </w:rPr>
      </w:pPr>
      <w:r w:rsidRPr="003C71B2">
        <w:rPr>
          <w:b/>
        </w:rPr>
        <w:t>Temporary shared dataset or model from companies, which are outcomes of intermediate steps in the RAN4 study, would need to be stored for one release</w:t>
      </w:r>
    </w:p>
    <w:p w14:paraId="50B76172" w14:textId="77777777" w:rsidR="007C3C4E" w:rsidRDefault="007C3C4E" w:rsidP="007C3C4E">
      <w:pPr>
        <w:pStyle w:val="a3"/>
        <w:numPr>
          <w:ilvl w:val="0"/>
          <w:numId w:val="48"/>
        </w:numPr>
        <w:rPr>
          <w:b/>
        </w:rPr>
      </w:pPr>
      <w:r w:rsidRPr="003C71B2">
        <w:rPr>
          <w:b/>
        </w:rPr>
        <w:t>The aligned dataset and model would need to be stored forever</w:t>
      </w:r>
      <w:r>
        <w:rPr>
          <w:b/>
        </w:rPr>
        <w:t>.</w:t>
      </w:r>
    </w:p>
    <w:p w14:paraId="26222643" w14:textId="77777777" w:rsidR="007C3C4E" w:rsidRPr="003C71B2" w:rsidRDefault="007C3C4E" w:rsidP="007C3C4E">
      <w:pPr>
        <w:pStyle w:val="a3"/>
        <w:numPr>
          <w:ilvl w:val="0"/>
          <w:numId w:val="48"/>
        </w:numPr>
        <w:rPr>
          <w:b/>
        </w:rPr>
      </w:pPr>
      <w:r>
        <w:rPr>
          <w:b/>
        </w:rPr>
        <w:t>T</w:t>
      </w:r>
      <w:r w:rsidRPr="003C71B2">
        <w:rPr>
          <w:b/>
        </w:rPr>
        <w:t>he reference model</w:t>
      </w:r>
      <w:r>
        <w:rPr>
          <w:b/>
        </w:rPr>
        <w:t>/dataset</w:t>
      </w:r>
      <w:r w:rsidRPr="003C71B2">
        <w:rPr>
          <w:b/>
        </w:rPr>
        <w:t xml:space="preserve"> would need to be stored forever</w:t>
      </w:r>
      <w:r>
        <w:rPr>
          <w:b/>
        </w:rPr>
        <w:t>.</w:t>
      </w:r>
    </w:p>
    <w:p w14:paraId="13167BD7" w14:textId="77777777" w:rsidR="003877EB" w:rsidRPr="007C3C4E" w:rsidRDefault="003877EB" w:rsidP="00C92285">
      <w:pPr>
        <w:rPr>
          <w:lang w:val="en-US"/>
        </w:rPr>
      </w:pPr>
    </w:p>
    <w:p w14:paraId="55F31B97" w14:textId="77777777" w:rsidR="00FD3FC3" w:rsidRPr="00BE5B8C" w:rsidRDefault="00FD3FC3" w:rsidP="003F544D">
      <w:pPr>
        <w:pStyle w:val="1"/>
        <w:numPr>
          <w:ilvl w:val="0"/>
          <w:numId w:val="0"/>
        </w:numPr>
        <w:ind w:left="432" w:hanging="432"/>
      </w:pPr>
      <w:r>
        <w:t>References</w:t>
      </w:r>
      <w:bookmarkStart w:id="6" w:name="_Hlk4777878"/>
    </w:p>
    <w:bookmarkEnd w:id="6"/>
    <w:p w14:paraId="33C82098" w14:textId="0F616002" w:rsidR="00EA0437" w:rsidRPr="00520AF5" w:rsidRDefault="002C475C" w:rsidP="003F544D">
      <w:pPr>
        <w:rPr>
          <w:rFonts w:eastAsia="Yu Mincho"/>
          <w:lang w:val="en-US" w:eastAsia="ja-JP"/>
        </w:rPr>
      </w:pPr>
      <w:r>
        <w:rPr>
          <w:rFonts w:eastAsia="Yu Mincho"/>
          <w:lang w:val="en-US" w:eastAsia="ja-JP"/>
        </w:rPr>
        <w:t xml:space="preserve">[1] </w:t>
      </w:r>
      <w:r>
        <w:rPr>
          <w:rFonts w:eastAsia="Yu Mincho" w:hint="eastAsia"/>
          <w:lang w:val="en-US" w:eastAsia="ja-JP"/>
        </w:rPr>
        <w:t xml:space="preserve">R4-2414323, </w:t>
      </w:r>
      <w:r>
        <w:rPr>
          <w:rFonts w:eastAsia="Yu Mincho"/>
          <w:lang w:val="en-US" w:eastAsia="ja-JP"/>
        </w:rPr>
        <w:t>“</w:t>
      </w:r>
      <w:r>
        <w:rPr>
          <w:rFonts w:eastAsia="Yu Mincho" w:hint="eastAsia"/>
          <w:lang w:val="en-US" w:eastAsia="ja-JP"/>
        </w:rPr>
        <w:t>WF on AI/ML</w:t>
      </w:r>
      <w:r>
        <w:rPr>
          <w:rFonts w:eastAsia="Yu Mincho"/>
          <w:lang w:val="en-US" w:eastAsia="ja-JP"/>
        </w:rPr>
        <w:t>”</w:t>
      </w:r>
      <w:r>
        <w:rPr>
          <w:rFonts w:eastAsia="Yu Mincho" w:hint="eastAsia"/>
          <w:lang w:val="en-US" w:eastAsia="ja-JP"/>
        </w:rPr>
        <w:t>, Qualcomm Incorporated, RAN4#112</w:t>
      </w:r>
    </w:p>
    <w:p w14:paraId="326E51CF" w14:textId="77777777" w:rsidR="0048126E" w:rsidRPr="003F544D" w:rsidRDefault="0048126E" w:rsidP="003F544D"/>
    <w:sectPr w:rsidR="0048126E" w:rsidRPr="003F544D" w:rsidSect="00454C0D">
      <w:footerReference w:type="default" r:id="rId11"/>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0B92E" w16cex:dateUtc="2024-08-09T07:50:00Z"/>
  <w16cex:commentExtensible w16cex:durableId="2A60BC36" w16cex:dateUtc="2024-08-09T08:03:00Z"/>
  <w16cex:commentExtensible w16cex:durableId="2A60BC85" w16cex:dateUtc="2024-08-09T08:04:00Z"/>
  <w16cex:commentExtensible w16cex:durableId="2A60BD28" w16cex:dateUtc="2024-08-09T08: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9C4D3" w14:textId="77777777" w:rsidR="00C4283E" w:rsidRDefault="00C4283E" w:rsidP="00C92285">
      <w:r>
        <w:separator/>
      </w:r>
    </w:p>
  </w:endnote>
  <w:endnote w:type="continuationSeparator" w:id="0">
    <w:p w14:paraId="3A4EE5C3" w14:textId="77777777" w:rsidR="00C4283E" w:rsidRDefault="00C4283E" w:rsidP="00C92285">
      <w:r>
        <w:continuationSeparator/>
      </w:r>
    </w:p>
  </w:endnote>
  <w:endnote w:type="continuationNotice" w:id="1">
    <w:p w14:paraId="1AB974E7" w14:textId="77777777" w:rsidR="00C4283E" w:rsidRDefault="00C4283E" w:rsidP="00C92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C82AD1" w:rsidRDefault="00C82AD1" w:rsidP="00C92285"/>
  <w:p w14:paraId="0E4C8077" w14:textId="77777777" w:rsidR="00C82AD1" w:rsidRDefault="00C82AD1">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C82AD1" w:rsidRDefault="00C82AD1">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F1A2B" w14:textId="77777777" w:rsidR="00C4283E" w:rsidRDefault="00C4283E" w:rsidP="00C92285">
      <w:r>
        <w:separator/>
      </w:r>
    </w:p>
  </w:footnote>
  <w:footnote w:type="continuationSeparator" w:id="0">
    <w:p w14:paraId="5494B65C" w14:textId="77777777" w:rsidR="00C4283E" w:rsidRDefault="00C4283E" w:rsidP="00C92285">
      <w:r>
        <w:continuationSeparator/>
      </w:r>
    </w:p>
  </w:footnote>
  <w:footnote w:type="continuationNotice" w:id="1">
    <w:p w14:paraId="63EC0676" w14:textId="77777777" w:rsidR="00C4283E" w:rsidRDefault="00C4283E" w:rsidP="00C922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F840C5"/>
    <w:multiLevelType w:val="multilevel"/>
    <w:tmpl w:val="01C8C614"/>
    <w:lvl w:ilvl="0">
      <w:start w:val="2"/>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0B531EDD"/>
    <w:multiLevelType w:val="hybridMultilevel"/>
    <w:tmpl w:val="614E56CC"/>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10E5EFC"/>
    <w:multiLevelType w:val="hybridMultilevel"/>
    <w:tmpl w:val="3C96B2CE"/>
    <w:lvl w:ilvl="0" w:tplc="F9C81F16">
      <w:start w:val="1"/>
      <w:numFmt w:val="bullet"/>
      <w:pStyle w:val="a3"/>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5"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309C1F61"/>
    <w:multiLevelType w:val="hybridMultilevel"/>
    <w:tmpl w:val="051E9542"/>
    <w:lvl w:ilvl="0" w:tplc="BE88FB30">
      <w:start w:val="1"/>
      <w:numFmt w:val="bullet"/>
      <w:lvlText w:val=""/>
      <w:lvlJc w:val="left"/>
      <w:pPr>
        <w:ind w:left="474" w:hanging="420"/>
      </w:pPr>
      <w:rPr>
        <w:rFonts w:ascii="Wingdings" w:hAnsi="Wingdings" w:hint="default"/>
      </w:rPr>
    </w:lvl>
    <w:lvl w:ilvl="1" w:tplc="28629FD6">
      <w:start w:val="1"/>
      <w:numFmt w:val="bullet"/>
      <w:lvlText w:val=""/>
      <w:lvlJc w:val="left"/>
      <w:pPr>
        <w:ind w:left="894" w:hanging="420"/>
      </w:pPr>
      <w:rPr>
        <w:rFonts w:ascii="Wingdings" w:hAnsi="Wingdings" w:hint="default"/>
      </w:rPr>
    </w:lvl>
    <w:lvl w:ilvl="2" w:tplc="04090005">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7" w15:restartNumberingAfterBreak="0">
    <w:nsid w:val="33C12D60"/>
    <w:multiLevelType w:val="hybridMultilevel"/>
    <w:tmpl w:val="FEEC4DB0"/>
    <w:lvl w:ilvl="0" w:tplc="48789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6E769FF"/>
    <w:multiLevelType w:val="hybridMultilevel"/>
    <w:tmpl w:val="59545A18"/>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9"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09225E"/>
    <w:multiLevelType w:val="hybridMultilevel"/>
    <w:tmpl w:val="3F449A22"/>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A29705B"/>
    <w:multiLevelType w:val="hybridMultilevel"/>
    <w:tmpl w:val="51C41EA6"/>
    <w:lvl w:ilvl="0" w:tplc="600632B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C40316D"/>
    <w:multiLevelType w:val="hybridMultilevel"/>
    <w:tmpl w:val="BDC4AA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F64C64"/>
    <w:multiLevelType w:val="hybridMultilevel"/>
    <w:tmpl w:val="6B9013F6"/>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28629FD6">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5" w15:restartNumberingAfterBreak="0">
    <w:nsid w:val="45614A9B"/>
    <w:multiLevelType w:val="hybridMultilevel"/>
    <w:tmpl w:val="BB64783C"/>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62A6BF0"/>
    <w:multiLevelType w:val="multilevel"/>
    <w:tmpl w:val="462A6B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484D06AC"/>
    <w:multiLevelType w:val="hybridMultilevel"/>
    <w:tmpl w:val="FEDA992C"/>
    <w:lvl w:ilvl="0" w:tplc="26A04E7A">
      <w:numFmt w:val="bullet"/>
      <w:lvlText w:val="-"/>
      <w:lvlJc w:val="left"/>
      <w:pPr>
        <w:ind w:left="648" w:hanging="360"/>
      </w:pPr>
      <w:rPr>
        <w:rFonts w:ascii="Times New Roman" w:eastAsia="Yu Mincho" w:hAnsi="Times New Roman" w:cs="Times New Roman"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15:restartNumberingAfterBreak="0">
    <w:nsid w:val="6FA268C8"/>
    <w:multiLevelType w:val="hybridMultilevel"/>
    <w:tmpl w:val="0F0CA164"/>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sz w:val="28"/>
        <w:szCs w:val="28"/>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6" w15:restartNumberingAfterBreak="0">
    <w:nsid w:val="77FD646F"/>
    <w:multiLevelType w:val="multilevel"/>
    <w:tmpl w:val="77FD64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7CE23F89"/>
    <w:multiLevelType w:val="hybridMultilevel"/>
    <w:tmpl w:val="BC546782"/>
    <w:lvl w:ilvl="0" w:tplc="BE1E10F4">
      <w:start w:val="1"/>
      <w:numFmt w:val="bullet"/>
      <w:lvlText w:val=""/>
      <w:lvlJc w:val="left"/>
      <w:pPr>
        <w:ind w:left="440" w:hanging="440"/>
      </w:pPr>
      <w:rPr>
        <w:rFonts w:ascii="Wingdings" w:hAnsi="Wingdings" w:hint="default"/>
      </w:rPr>
    </w:lvl>
    <w:lvl w:ilvl="1" w:tplc="04090005">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43"/>
  </w:num>
  <w:num w:numId="22">
    <w:abstractNumId w:val="32"/>
  </w:num>
  <w:num w:numId="23">
    <w:abstractNumId w:val="42"/>
  </w:num>
  <w:num w:numId="24">
    <w:abstractNumId w:val="48"/>
  </w:num>
  <w:num w:numId="25">
    <w:abstractNumId w:val="23"/>
  </w:num>
  <w:num w:numId="26">
    <w:abstractNumId w:val="29"/>
  </w:num>
  <w:num w:numId="27">
    <w:abstractNumId w:val="47"/>
  </w:num>
  <w:num w:numId="28">
    <w:abstractNumId w:val="38"/>
  </w:num>
  <w:num w:numId="29">
    <w:abstractNumId w:val="40"/>
  </w:num>
  <w:num w:numId="30">
    <w:abstractNumId w:val="41"/>
  </w:num>
  <w:num w:numId="31">
    <w:abstractNumId w:val="28"/>
  </w:num>
  <w:num w:numId="32">
    <w:abstractNumId w:val="25"/>
  </w:num>
  <w:num w:numId="33">
    <w:abstractNumId w:val="26"/>
  </w:num>
  <w:num w:numId="34">
    <w:abstractNumId w:val="34"/>
  </w:num>
  <w:num w:numId="35">
    <w:abstractNumId w:val="22"/>
  </w:num>
  <w:num w:numId="36">
    <w:abstractNumId w:val="30"/>
  </w:num>
  <w:num w:numId="37">
    <w:abstractNumId w:val="44"/>
  </w:num>
  <w:num w:numId="38">
    <w:abstractNumId w:val="33"/>
  </w:num>
  <w:num w:numId="39">
    <w:abstractNumId w:val="27"/>
  </w:num>
  <w:num w:numId="40">
    <w:abstractNumId w:val="24"/>
  </w:num>
  <w:num w:numId="41">
    <w:abstractNumId w:val="36"/>
  </w:num>
  <w:num w:numId="42">
    <w:abstractNumId w:val="45"/>
  </w:num>
  <w:num w:numId="43">
    <w:abstractNumId w:val="46"/>
  </w:num>
  <w:num w:numId="44">
    <w:abstractNumId w:val="21"/>
  </w:num>
  <w:num w:numId="45">
    <w:abstractNumId w:val="39"/>
  </w:num>
  <w:num w:numId="46">
    <w:abstractNumId w:val="31"/>
  </w:num>
  <w:num w:numId="47">
    <w:abstractNumId w:val="37"/>
  </w:num>
  <w:num w:numId="48">
    <w:abstractNumId w:val="3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1CA"/>
    <w:rsid w:val="000002F8"/>
    <w:rsid w:val="00001244"/>
    <w:rsid w:val="000017D9"/>
    <w:rsid w:val="00001C02"/>
    <w:rsid w:val="00001CEC"/>
    <w:rsid w:val="000020EF"/>
    <w:rsid w:val="0000242C"/>
    <w:rsid w:val="00002AAF"/>
    <w:rsid w:val="0000484F"/>
    <w:rsid w:val="00004D02"/>
    <w:rsid w:val="00004DD8"/>
    <w:rsid w:val="00004E5F"/>
    <w:rsid w:val="00006056"/>
    <w:rsid w:val="0000692A"/>
    <w:rsid w:val="000075C3"/>
    <w:rsid w:val="000075F0"/>
    <w:rsid w:val="00007F5B"/>
    <w:rsid w:val="00011C99"/>
    <w:rsid w:val="0001270B"/>
    <w:rsid w:val="0001319B"/>
    <w:rsid w:val="00013E73"/>
    <w:rsid w:val="00014662"/>
    <w:rsid w:val="000146BD"/>
    <w:rsid w:val="00014722"/>
    <w:rsid w:val="00014CC0"/>
    <w:rsid w:val="00014EF4"/>
    <w:rsid w:val="000156AB"/>
    <w:rsid w:val="000156B2"/>
    <w:rsid w:val="000157BD"/>
    <w:rsid w:val="00016C05"/>
    <w:rsid w:val="00016EDA"/>
    <w:rsid w:val="00016EF5"/>
    <w:rsid w:val="00017E8B"/>
    <w:rsid w:val="000206F6"/>
    <w:rsid w:val="00020809"/>
    <w:rsid w:val="00021583"/>
    <w:rsid w:val="000222EB"/>
    <w:rsid w:val="00022E01"/>
    <w:rsid w:val="00023CA7"/>
    <w:rsid w:val="00023FA2"/>
    <w:rsid w:val="00024117"/>
    <w:rsid w:val="0002464A"/>
    <w:rsid w:val="00024920"/>
    <w:rsid w:val="00025AE0"/>
    <w:rsid w:val="00025C0A"/>
    <w:rsid w:val="00026610"/>
    <w:rsid w:val="0002666A"/>
    <w:rsid w:val="0002702B"/>
    <w:rsid w:val="00027D29"/>
    <w:rsid w:val="00027F31"/>
    <w:rsid w:val="000314D5"/>
    <w:rsid w:val="0003150A"/>
    <w:rsid w:val="000316EA"/>
    <w:rsid w:val="0003334B"/>
    <w:rsid w:val="0003411D"/>
    <w:rsid w:val="00034F82"/>
    <w:rsid w:val="000355F6"/>
    <w:rsid w:val="00035E44"/>
    <w:rsid w:val="00035EEC"/>
    <w:rsid w:val="00037358"/>
    <w:rsid w:val="00037527"/>
    <w:rsid w:val="00040D2D"/>
    <w:rsid w:val="0004125F"/>
    <w:rsid w:val="0004158C"/>
    <w:rsid w:val="00041873"/>
    <w:rsid w:val="00041A13"/>
    <w:rsid w:val="00042216"/>
    <w:rsid w:val="000422EC"/>
    <w:rsid w:val="00042C3F"/>
    <w:rsid w:val="00044131"/>
    <w:rsid w:val="00044721"/>
    <w:rsid w:val="0004476E"/>
    <w:rsid w:val="000450EC"/>
    <w:rsid w:val="000454CE"/>
    <w:rsid w:val="0004582B"/>
    <w:rsid w:val="00045F31"/>
    <w:rsid w:val="000464AC"/>
    <w:rsid w:val="0004736B"/>
    <w:rsid w:val="00050D74"/>
    <w:rsid w:val="00050FCB"/>
    <w:rsid w:val="00051EA4"/>
    <w:rsid w:val="0005211B"/>
    <w:rsid w:val="00052560"/>
    <w:rsid w:val="000529BC"/>
    <w:rsid w:val="0005304F"/>
    <w:rsid w:val="00053212"/>
    <w:rsid w:val="0005471F"/>
    <w:rsid w:val="00054CF4"/>
    <w:rsid w:val="000557C6"/>
    <w:rsid w:val="00060292"/>
    <w:rsid w:val="000615F9"/>
    <w:rsid w:val="00061D80"/>
    <w:rsid w:val="00061F21"/>
    <w:rsid w:val="00062173"/>
    <w:rsid w:val="00062C8D"/>
    <w:rsid w:val="00062EAC"/>
    <w:rsid w:val="00062F9A"/>
    <w:rsid w:val="0006364D"/>
    <w:rsid w:val="00063F7C"/>
    <w:rsid w:val="000645B4"/>
    <w:rsid w:val="0006461E"/>
    <w:rsid w:val="00064EA4"/>
    <w:rsid w:val="00064FBB"/>
    <w:rsid w:val="000650D0"/>
    <w:rsid w:val="00066F42"/>
    <w:rsid w:val="0007009F"/>
    <w:rsid w:val="00070D6C"/>
    <w:rsid w:val="00071E1B"/>
    <w:rsid w:val="0007233B"/>
    <w:rsid w:val="00073FB6"/>
    <w:rsid w:val="0007459F"/>
    <w:rsid w:val="0007485A"/>
    <w:rsid w:val="00074AC8"/>
    <w:rsid w:val="00075221"/>
    <w:rsid w:val="00075EF6"/>
    <w:rsid w:val="000767D5"/>
    <w:rsid w:val="00076868"/>
    <w:rsid w:val="00076D61"/>
    <w:rsid w:val="00076E28"/>
    <w:rsid w:val="00077CD7"/>
    <w:rsid w:val="00077D2F"/>
    <w:rsid w:val="00077D7B"/>
    <w:rsid w:val="00077F31"/>
    <w:rsid w:val="0008083A"/>
    <w:rsid w:val="00080885"/>
    <w:rsid w:val="000822DB"/>
    <w:rsid w:val="00082D43"/>
    <w:rsid w:val="000837D6"/>
    <w:rsid w:val="00084571"/>
    <w:rsid w:val="00084825"/>
    <w:rsid w:val="00085094"/>
    <w:rsid w:val="00086FC3"/>
    <w:rsid w:val="0008758B"/>
    <w:rsid w:val="00090621"/>
    <w:rsid w:val="000907CC"/>
    <w:rsid w:val="00090D8D"/>
    <w:rsid w:val="000912BE"/>
    <w:rsid w:val="00091649"/>
    <w:rsid w:val="00091719"/>
    <w:rsid w:val="00092617"/>
    <w:rsid w:val="000931B2"/>
    <w:rsid w:val="00094DB0"/>
    <w:rsid w:val="000959E0"/>
    <w:rsid w:val="00095FA1"/>
    <w:rsid w:val="00096A6F"/>
    <w:rsid w:val="00096E86"/>
    <w:rsid w:val="000974C7"/>
    <w:rsid w:val="000A004F"/>
    <w:rsid w:val="000A0135"/>
    <w:rsid w:val="000A127B"/>
    <w:rsid w:val="000A1B10"/>
    <w:rsid w:val="000A2C1E"/>
    <w:rsid w:val="000A45CF"/>
    <w:rsid w:val="000A4C8D"/>
    <w:rsid w:val="000A5BA2"/>
    <w:rsid w:val="000A6517"/>
    <w:rsid w:val="000A6952"/>
    <w:rsid w:val="000A6990"/>
    <w:rsid w:val="000A7678"/>
    <w:rsid w:val="000A779F"/>
    <w:rsid w:val="000B04AA"/>
    <w:rsid w:val="000B099C"/>
    <w:rsid w:val="000B09C3"/>
    <w:rsid w:val="000B1DBB"/>
    <w:rsid w:val="000B26A4"/>
    <w:rsid w:val="000B27F3"/>
    <w:rsid w:val="000B3761"/>
    <w:rsid w:val="000B37D1"/>
    <w:rsid w:val="000B381D"/>
    <w:rsid w:val="000B4B26"/>
    <w:rsid w:val="000B4E24"/>
    <w:rsid w:val="000B592D"/>
    <w:rsid w:val="000B6F04"/>
    <w:rsid w:val="000B7375"/>
    <w:rsid w:val="000B7BB4"/>
    <w:rsid w:val="000B7F44"/>
    <w:rsid w:val="000C0197"/>
    <w:rsid w:val="000C0C3A"/>
    <w:rsid w:val="000C1629"/>
    <w:rsid w:val="000C1675"/>
    <w:rsid w:val="000C1863"/>
    <w:rsid w:val="000C1C5E"/>
    <w:rsid w:val="000C1E82"/>
    <w:rsid w:val="000C312D"/>
    <w:rsid w:val="000C3FA3"/>
    <w:rsid w:val="000C4006"/>
    <w:rsid w:val="000C48A4"/>
    <w:rsid w:val="000C4960"/>
    <w:rsid w:val="000C4B8A"/>
    <w:rsid w:val="000C4F55"/>
    <w:rsid w:val="000C50AC"/>
    <w:rsid w:val="000C54FB"/>
    <w:rsid w:val="000C59D3"/>
    <w:rsid w:val="000C68D1"/>
    <w:rsid w:val="000D032D"/>
    <w:rsid w:val="000D0568"/>
    <w:rsid w:val="000D111D"/>
    <w:rsid w:val="000D1232"/>
    <w:rsid w:val="000D142F"/>
    <w:rsid w:val="000D1476"/>
    <w:rsid w:val="000D19DB"/>
    <w:rsid w:val="000D26FD"/>
    <w:rsid w:val="000D2820"/>
    <w:rsid w:val="000D2B6F"/>
    <w:rsid w:val="000D3225"/>
    <w:rsid w:val="000D367D"/>
    <w:rsid w:val="000D3E9E"/>
    <w:rsid w:val="000D470E"/>
    <w:rsid w:val="000D47D8"/>
    <w:rsid w:val="000D4E7D"/>
    <w:rsid w:val="000D5187"/>
    <w:rsid w:val="000D5A8D"/>
    <w:rsid w:val="000D5CC0"/>
    <w:rsid w:val="000D5EFC"/>
    <w:rsid w:val="000D63F7"/>
    <w:rsid w:val="000D6CED"/>
    <w:rsid w:val="000D7133"/>
    <w:rsid w:val="000D7162"/>
    <w:rsid w:val="000D77F1"/>
    <w:rsid w:val="000E0033"/>
    <w:rsid w:val="000E1A4F"/>
    <w:rsid w:val="000E2715"/>
    <w:rsid w:val="000E2E2A"/>
    <w:rsid w:val="000E30E3"/>
    <w:rsid w:val="000E348A"/>
    <w:rsid w:val="000E3697"/>
    <w:rsid w:val="000E4B23"/>
    <w:rsid w:val="000E4B84"/>
    <w:rsid w:val="000E4F7A"/>
    <w:rsid w:val="000E5E31"/>
    <w:rsid w:val="000F10F6"/>
    <w:rsid w:val="000F110B"/>
    <w:rsid w:val="000F1737"/>
    <w:rsid w:val="000F1CD0"/>
    <w:rsid w:val="000F2455"/>
    <w:rsid w:val="000F3C17"/>
    <w:rsid w:val="000F3C23"/>
    <w:rsid w:val="000F4DF8"/>
    <w:rsid w:val="000F4EDE"/>
    <w:rsid w:val="000F5A3B"/>
    <w:rsid w:val="000F6118"/>
    <w:rsid w:val="000F743C"/>
    <w:rsid w:val="000F766B"/>
    <w:rsid w:val="000F7CAE"/>
    <w:rsid w:val="00100FB2"/>
    <w:rsid w:val="00101741"/>
    <w:rsid w:val="001020F4"/>
    <w:rsid w:val="001036FF"/>
    <w:rsid w:val="001043CD"/>
    <w:rsid w:val="00104412"/>
    <w:rsid w:val="0010451C"/>
    <w:rsid w:val="0010481F"/>
    <w:rsid w:val="00104A01"/>
    <w:rsid w:val="001051D6"/>
    <w:rsid w:val="00105AFF"/>
    <w:rsid w:val="001072BB"/>
    <w:rsid w:val="00107407"/>
    <w:rsid w:val="00107884"/>
    <w:rsid w:val="00110896"/>
    <w:rsid w:val="00110BD7"/>
    <w:rsid w:val="00110E8A"/>
    <w:rsid w:val="00111A1C"/>
    <w:rsid w:val="00112BF5"/>
    <w:rsid w:val="001136B3"/>
    <w:rsid w:val="00113815"/>
    <w:rsid w:val="001143B9"/>
    <w:rsid w:val="001149A0"/>
    <w:rsid w:val="00114BE9"/>
    <w:rsid w:val="00115754"/>
    <w:rsid w:val="00115955"/>
    <w:rsid w:val="00116429"/>
    <w:rsid w:val="00116475"/>
    <w:rsid w:val="001170FA"/>
    <w:rsid w:val="00117E60"/>
    <w:rsid w:val="00117FCE"/>
    <w:rsid w:val="00121302"/>
    <w:rsid w:val="00121CB3"/>
    <w:rsid w:val="00121D43"/>
    <w:rsid w:val="00123848"/>
    <w:rsid w:val="00123B6F"/>
    <w:rsid w:val="00123D48"/>
    <w:rsid w:val="0012558F"/>
    <w:rsid w:val="00126689"/>
    <w:rsid w:val="00130916"/>
    <w:rsid w:val="00131726"/>
    <w:rsid w:val="00131997"/>
    <w:rsid w:val="001322E5"/>
    <w:rsid w:val="001323FF"/>
    <w:rsid w:val="00132EA0"/>
    <w:rsid w:val="00132EDF"/>
    <w:rsid w:val="00133C72"/>
    <w:rsid w:val="0013442D"/>
    <w:rsid w:val="00136E9C"/>
    <w:rsid w:val="00137E22"/>
    <w:rsid w:val="001407B0"/>
    <w:rsid w:val="0014101D"/>
    <w:rsid w:val="001426A7"/>
    <w:rsid w:val="00142788"/>
    <w:rsid w:val="001428CE"/>
    <w:rsid w:val="00142E1C"/>
    <w:rsid w:val="00142F9C"/>
    <w:rsid w:val="00143570"/>
    <w:rsid w:val="00143770"/>
    <w:rsid w:val="00143A5C"/>
    <w:rsid w:val="001456D9"/>
    <w:rsid w:val="00145A4F"/>
    <w:rsid w:val="00145AC0"/>
    <w:rsid w:val="00146807"/>
    <w:rsid w:val="00150677"/>
    <w:rsid w:val="0015167D"/>
    <w:rsid w:val="0015265A"/>
    <w:rsid w:val="00152836"/>
    <w:rsid w:val="00152870"/>
    <w:rsid w:val="0015288D"/>
    <w:rsid w:val="00152D4D"/>
    <w:rsid w:val="00152FFB"/>
    <w:rsid w:val="0015405E"/>
    <w:rsid w:val="0015496C"/>
    <w:rsid w:val="0015530B"/>
    <w:rsid w:val="00155DE9"/>
    <w:rsid w:val="0015669C"/>
    <w:rsid w:val="001579C2"/>
    <w:rsid w:val="00160416"/>
    <w:rsid w:val="0016071D"/>
    <w:rsid w:val="001611A3"/>
    <w:rsid w:val="001635B6"/>
    <w:rsid w:val="0016495B"/>
    <w:rsid w:val="001649BF"/>
    <w:rsid w:val="001658C7"/>
    <w:rsid w:val="0016716C"/>
    <w:rsid w:val="00167DC0"/>
    <w:rsid w:val="00167FC1"/>
    <w:rsid w:val="0017044E"/>
    <w:rsid w:val="00170A08"/>
    <w:rsid w:val="00170FD0"/>
    <w:rsid w:val="001710A9"/>
    <w:rsid w:val="00171F57"/>
    <w:rsid w:val="001734E1"/>
    <w:rsid w:val="00174F7C"/>
    <w:rsid w:val="0017517C"/>
    <w:rsid w:val="0017530F"/>
    <w:rsid w:val="00175371"/>
    <w:rsid w:val="00175A4A"/>
    <w:rsid w:val="00175EDF"/>
    <w:rsid w:val="00176193"/>
    <w:rsid w:val="00176AC9"/>
    <w:rsid w:val="001807DA"/>
    <w:rsid w:val="00180D06"/>
    <w:rsid w:val="00182387"/>
    <w:rsid w:val="001828E9"/>
    <w:rsid w:val="00182F70"/>
    <w:rsid w:val="00183417"/>
    <w:rsid w:val="001837A2"/>
    <w:rsid w:val="00183CFD"/>
    <w:rsid w:val="001844A0"/>
    <w:rsid w:val="00184D75"/>
    <w:rsid w:val="00184E82"/>
    <w:rsid w:val="00186EA0"/>
    <w:rsid w:val="00187FB4"/>
    <w:rsid w:val="00190211"/>
    <w:rsid w:val="0019038B"/>
    <w:rsid w:val="001914DA"/>
    <w:rsid w:val="0019152D"/>
    <w:rsid w:val="00191669"/>
    <w:rsid w:val="001917F1"/>
    <w:rsid w:val="00191C3E"/>
    <w:rsid w:val="00191CD4"/>
    <w:rsid w:val="00192609"/>
    <w:rsid w:val="001936BB"/>
    <w:rsid w:val="001944DA"/>
    <w:rsid w:val="00194ADF"/>
    <w:rsid w:val="0019571A"/>
    <w:rsid w:val="00195B4D"/>
    <w:rsid w:val="001973A7"/>
    <w:rsid w:val="00197C50"/>
    <w:rsid w:val="001A04A5"/>
    <w:rsid w:val="001A0782"/>
    <w:rsid w:val="001A13FB"/>
    <w:rsid w:val="001A1EB8"/>
    <w:rsid w:val="001A2BAF"/>
    <w:rsid w:val="001A4343"/>
    <w:rsid w:val="001A4CB7"/>
    <w:rsid w:val="001A52C9"/>
    <w:rsid w:val="001A53A4"/>
    <w:rsid w:val="001A551A"/>
    <w:rsid w:val="001A56DC"/>
    <w:rsid w:val="001A6192"/>
    <w:rsid w:val="001A6BDE"/>
    <w:rsid w:val="001A7CC7"/>
    <w:rsid w:val="001B174B"/>
    <w:rsid w:val="001B3684"/>
    <w:rsid w:val="001B37D6"/>
    <w:rsid w:val="001B4560"/>
    <w:rsid w:val="001B514A"/>
    <w:rsid w:val="001B5F30"/>
    <w:rsid w:val="001B6205"/>
    <w:rsid w:val="001B6BD7"/>
    <w:rsid w:val="001B7B00"/>
    <w:rsid w:val="001B7C88"/>
    <w:rsid w:val="001C04ED"/>
    <w:rsid w:val="001C0620"/>
    <w:rsid w:val="001C084D"/>
    <w:rsid w:val="001C1170"/>
    <w:rsid w:val="001C27F8"/>
    <w:rsid w:val="001C2A52"/>
    <w:rsid w:val="001C3A2A"/>
    <w:rsid w:val="001C3E48"/>
    <w:rsid w:val="001C4283"/>
    <w:rsid w:val="001C43BF"/>
    <w:rsid w:val="001C5141"/>
    <w:rsid w:val="001C53D0"/>
    <w:rsid w:val="001C5E09"/>
    <w:rsid w:val="001C6151"/>
    <w:rsid w:val="001C627B"/>
    <w:rsid w:val="001C735E"/>
    <w:rsid w:val="001C7468"/>
    <w:rsid w:val="001C7FF3"/>
    <w:rsid w:val="001D046F"/>
    <w:rsid w:val="001D1AAE"/>
    <w:rsid w:val="001D22D9"/>
    <w:rsid w:val="001D289C"/>
    <w:rsid w:val="001D3045"/>
    <w:rsid w:val="001D34C2"/>
    <w:rsid w:val="001D3D5B"/>
    <w:rsid w:val="001D5919"/>
    <w:rsid w:val="001D64DD"/>
    <w:rsid w:val="001E01BD"/>
    <w:rsid w:val="001E07EF"/>
    <w:rsid w:val="001E1064"/>
    <w:rsid w:val="001E1489"/>
    <w:rsid w:val="001E20CD"/>
    <w:rsid w:val="001E24F2"/>
    <w:rsid w:val="001E314E"/>
    <w:rsid w:val="001E3A08"/>
    <w:rsid w:val="001E458E"/>
    <w:rsid w:val="001E4BA9"/>
    <w:rsid w:val="001E5713"/>
    <w:rsid w:val="001E675A"/>
    <w:rsid w:val="001E6C3E"/>
    <w:rsid w:val="001F08B8"/>
    <w:rsid w:val="001F0E29"/>
    <w:rsid w:val="001F1DFC"/>
    <w:rsid w:val="001F1F45"/>
    <w:rsid w:val="001F342F"/>
    <w:rsid w:val="001F3538"/>
    <w:rsid w:val="001F36CB"/>
    <w:rsid w:val="001F408D"/>
    <w:rsid w:val="001F5D58"/>
    <w:rsid w:val="001F64CE"/>
    <w:rsid w:val="001F7B69"/>
    <w:rsid w:val="001F7F73"/>
    <w:rsid w:val="00200BC1"/>
    <w:rsid w:val="00202772"/>
    <w:rsid w:val="002038BE"/>
    <w:rsid w:val="00203CDB"/>
    <w:rsid w:val="00203D2C"/>
    <w:rsid w:val="00203EDD"/>
    <w:rsid w:val="00204F41"/>
    <w:rsid w:val="0020558E"/>
    <w:rsid w:val="002055F7"/>
    <w:rsid w:val="0020652C"/>
    <w:rsid w:val="00206A4C"/>
    <w:rsid w:val="00207725"/>
    <w:rsid w:val="00210F4D"/>
    <w:rsid w:val="002116BA"/>
    <w:rsid w:val="002125AA"/>
    <w:rsid w:val="00212EC4"/>
    <w:rsid w:val="002136AB"/>
    <w:rsid w:val="00213DBD"/>
    <w:rsid w:val="0021443C"/>
    <w:rsid w:val="00214876"/>
    <w:rsid w:val="00215E24"/>
    <w:rsid w:val="00216235"/>
    <w:rsid w:val="0021694F"/>
    <w:rsid w:val="00217635"/>
    <w:rsid w:val="00217CB1"/>
    <w:rsid w:val="00220292"/>
    <w:rsid w:val="00220464"/>
    <w:rsid w:val="002212E0"/>
    <w:rsid w:val="002221F2"/>
    <w:rsid w:val="00222B3E"/>
    <w:rsid w:val="00223B29"/>
    <w:rsid w:val="00223C89"/>
    <w:rsid w:val="00224B1A"/>
    <w:rsid w:val="00224CD9"/>
    <w:rsid w:val="00224F79"/>
    <w:rsid w:val="00225450"/>
    <w:rsid w:val="002255E9"/>
    <w:rsid w:val="00225B34"/>
    <w:rsid w:val="00227099"/>
    <w:rsid w:val="00227E84"/>
    <w:rsid w:val="00227F93"/>
    <w:rsid w:val="0023052F"/>
    <w:rsid w:val="00231697"/>
    <w:rsid w:val="002329CF"/>
    <w:rsid w:val="00232AE3"/>
    <w:rsid w:val="00234426"/>
    <w:rsid w:val="00234DC7"/>
    <w:rsid w:val="00235929"/>
    <w:rsid w:val="00235C72"/>
    <w:rsid w:val="00236047"/>
    <w:rsid w:val="00236A3D"/>
    <w:rsid w:val="00236AB7"/>
    <w:rsid w:val="002377AC"/>
    <w:rsid w:val="00237F07"/>
    <w:rsid w:val="00243245"/>
    <w:rsid w:val="002436F5"/>
    <w:rsid w:val="00245AE0"/>
    <w:rsid w:val="00245CC7"/>
    <w:rsid w:val="00245F2C"/>
    <w:rsid w:val="0024751C"/>
    <w:rsid w:val="0025062C"/>
    <w:rsid w:val="002509A5"/>
    <w:rsid w:val="00250FD7"/>
    <w:rsid w:val="002518E2"/>
    <w:rsid w:val="0025242C"/>
    <w:rsid w:val="0025245F"/>
    <w:rsid w:val="00253862"/>
    <w:rsid w:val="002546C9"/>
    <w:rsid w:val="00254F41"/>
    <w:rsid w:val="00255430"/>
    <w:rsid w:val="00256461"/>
    <w:rsid w:val="00257649"/>
    <w:rsid w:val="002606C4"/>
    <w:rsid w:val="0026097D"/>
    <w:rsid w:val="00260A36"/>
    <w:rsid w:val="00261774"/>
    <w:rsid w:val="00261FF9"/>
    <w:rsid w:val="00262127"/>
    <w:rsid w:val="00262741"/>
    <w:rsid w:val="00262880"/>
    <w:rsid w:val="00262FB1"/>
    <w:rsid w:val="002639E4"/>
    <w:rsid w:val="0026469E"/>
    <w:rsid w:val="00264DB0"/>
    <w:rsid w:val="002651AF"/>
    <w:rsid w:val="0026559A"/>
    <w:rsid w:val="00266501"/>
    <w:rsid w:val="002665CA"/>
    <w:rsid w:val="0026787E"/>
    <w:rsid w:val="002679D1"/>
    <w:rsid w:val="00267E30"/>
    <w:rsid w:val="00270832"/>
    <w:rsid w:val="00273211"/>
    <w:rsid w:val="00273D45"/>
    <w:rsid w:val="00273D5D"/>
    <w:rsid w:val="00274325"/>
    <w:rsid w:val="0027457A"/>
    <w:rsid w:val="00275218"/>
    <w:rsid w:val="00275CD4"/>
    <w:rsid w:val="00275F7B"/>
    <w:rsid w:val="002764A3"/>
    <w:rsid w:val="00276726"/>
    <w:rsid w:val="0027694E"/>
    <w:rsid w:val="00276993"/>
    <w:rsid w:val="0027752A"/>
    <w:rsid w:val="00280CC2"/>
    <w:rsid w:val="0028115C"/>
    <w:rsid w:val="00282D6B"/>
    <w:rsid w:val="002837A8"/>
    <w:rsid w:val="002844B5"/>
    <w:rsid w:val="002850F0"/>
    <w:rsid w:val="00286C08"/>
    <w:rsid w:val="00287E64"/>
    <w:rsid w:val="00287FBA"/>
    <w:rsid w:val="00290532"/>
    <w:rsid w:val="002908BD"/>
    <w:rsid w:val="00291E45"/>
    <w:rsid w:val="002922FE"/>
    <w:rsid w:val="00292D31"/>
    <w:rsid w:val="002932E5"/>
    <w:rsid w:val="0029353A"/>
    <w:rsid w:val="00293619"/>
    <w:rsid w:val="0029361E"/>
    <w:rsid w:val="00293BE0"/>
    <w:rsid w:val="0029427D"/>
    <w:rsid w:val="00295B02"/>
    <w:rsid w:val="002967FE"/>
    <w:rsid w:val="00296A5F"/>
    <w:rsid w:val="002971BF"/>
    <w:rsid w:val="002979CE"/>
    <w:rsid w:val="00297A1A"/>
    <w:rsid w:val="00297B50"/>
    <w:rsid w:val="002A00C3"/>
    <w:rsid w:val="002A0272"/>
    <w:rsid w:val="002A2001"/>
    <w:rsid w:val="002A2305"/>
    <w:rsid w:val="002A23BE"/>
    <w:rsid w:val="002A2594"/>
    <w:rsid w:val="002A3A6E"/>
    <w:rsid w:val="002A3D22"/>
    <w:rsid w:val="002A525F"/>
    <w:rsid w:val="002A5ADF"/>
    <w:rsid w:val="002A6076"/>
    <w:rsid w:val="002A680F"/>
    <w:rsid w:val="002A6E79"/>
    <w:rsid w:val="002A72F0"/>
    <w:rsid w:val="002A7BD5"/>
    <w:rsid w:val="002A7D9B"/>
    <w:rsid w:val="002B039D"/>
    <w:rsid w:val="002B0F3E"/>
    <w:rsid w:val="002B18EA"/>
    <w:rsid w:val="002B328E"/>
    <w:rsid w:val="002B3890"/>
    <w:rsid w:val="002B39C1"/>
    <w:rsid w:val="002B5094"/>
    <w:rsid w:val="002B5337"/>
    <w:rsid w:val="002B56B3"/>
    <w:rsid w:val="002B727E"/>
    <w:rsid w:val="002C070D"/>
    <w:rsid w:val="002C0898"/>
    <w:rsid w:val="002C0E7F"/>
    <w:rsid w:val="002C1B24"/>
    <w:rsid w:val="002C2771"/>
    <w:rsid w:val="002C307B"/>
    <w:rsid w:val="002C30C5"/>
    <w:rsid w:val="002C3122"/>
    <w:rsid w:val="002C336B"/>
    <w:rsid w:val="002C3E22"/>
    <w:rsid w:val="002C475C"/>
    <w:rsid w:val="002C4A1D"/>
    <w:rsid w:val="002C4FFE"/>
    <w:rsid w:val="002C69A7"/>
    <w:rsid w:val="002C73AE"/>
    <w:rsid w:val="002C7B96"/>
    <w:rsid w:val="002C7C08"/>
    <w:rsid w:val="002C7E0D"/>
    <w:rsid w:val="002D0CCD"/>
    <w:rsid w:val="002D113B"/>
    <w:rsid w:val="002D1ABB"/>
    <w:rsid w:val="002D1F93"/>
    <w:rsid w:val="002D2828"/>
    <w:rsid w:val="002D4BB3"/>
    <w:rsid w:val="002D4E3F"/>
    <w:rsid w:val="002D53BF"/>
    <w:rsid w:val="002D5F5E"/>
    <w:rsid w:val="002D6371"/>
    <w:rsid w:val="002D70A1"/>
    <w:rsid w:val="002D7453"/>
    <w:rsid w:val="002D78CB"/>
    <w:rsid w:val="002E03D8"/>
    <w:rsid w:val="002E0746"/>
    <w:rsid w:val="002E084B"/>
    <w:rsid w:val="002E0B96"/>
    <w:rsid w:val="002E1E25"/>
    <w:rsid w:val="002E2B28"/>
    <w:rsid w:val="002E2BFB"/>
    <w:rsid w:val="002E4F86"/>
    <w:rsid w:val="002E5EE6"/>
    <w:rsid w:val="002E6857"/>
    <w:rsid w:val="002E7CB8"/>
    <w:rsid w:val="002F0309"/>
    <w:rsid w:val="002F0C88"/>
    <w:rsid w:val="002F146A"/>
    <w:rsid w:val="002F209E"/>
    <w:rsid w:val="002F29DB"/>
    <w:rsid w:val="002F33BC"/>
    <w:rsid w:val="002F39A0"/>
    <w:rsid w:val="002F3CCF"/>
    <w:rsid w:val="002F48AB"/>
    <w:rsid w:val="002F4E08"/>
    <w:rsid w:val="002F52CB"/>
    <w:rsid w:val="002F558E"/>
    <w:rsid w:val="002F5868"/>
    <w:rsid w:val="002F6BC3"/>
    <w:rsid w:val="002F6BD0"/>
    <w:rsid w:val="002F6BD8"/>
    <w:rsid w:val="002F716D"/>
    <w:rsid w:val="002F7D1D"/>
    <w:rsid w:val="0030011A"/>
    <w:rsid w:val="003007C1"/>
    <w:rsid w:val="00302D84"/>
    <w:rsid w:val="00302FE8"/>
    <w:rsid w:val="0030436D"/>
    <w:rsid w:val="00304B53"/>
    <w:rsid w:val="00305C45"/>
    <w:rsid w:val="00305D34"/>
    <w:rsid w:val="0030662E"/>
    <w:rsid w:val="00307B3B"/>
    <w:rsid w:val="00307C18"/>
    <w:rsid w:val="00307E03"/>
    <w:rsid w:val="00310183"/>
    <w:rsid w:val="00310A2F"/>
    <w:rsid w:val="00310B8D"/>
    <w:rsid w:val="00310C92"/>
    <w:rsid w:val="0031150C"/>
    <w:rsid w:val="00311606"/>
    <w:rsid w:val="00312431"/>
    <w:rsid w:val="00313937"/>
    <w:rsid w:val="00314487"/>
    <w:rsid w:val="00314872"/>
    <w:rsid w:val="00314B81"/>
    <w:rsid w:val="00315A09"/>
    <w:rsid w:val="00315DAF"/>
    <w:rsid w:val="00316371"/>
    <w:rsid w:val="003163C5"/>
    <w:rsid w:val="00317060"/>
    <w:rsid w:val="003172DE"/>
    <w:rsid w:val="0032036A"/>
    <w:rsid w:val="003203FF"/>
    <w:rsid w:val="00320812"/>
    <w:rsid w:val="003224E8"/>
    <w:rsid w:val="00322659"/>
    <w:rsid w:val="00322E16"/>
    <w:rsid w:val="003233B8"/>
    <w:rsid w:val="0032504F"/>
    <w:rsid w:val="003255D5"/>
    <w:rsid w:val="00325FAC"/>
    <w:rsid w:val="00326B07"/>
    <w:rsid w:val="00326F26"/>
    <w:rsid w:val="00327583"/>
    <w:rsid w:val="00327722"/>
    <w:rsid w:val="00327752"/>
    <w:rsid w:val="00327777"/>
    <w:rsid w:val="003306AC"/>
    <w:rsid w:val="00330AB5"/>
    <w:rsid w:val="00330BF0"/>
    <w:rsid w:val="003321BD"/>
    <w:rsid w:val="00333CB7"/>
    <w:rsid w:val="003361EF"/>
    <w:rsid w:val="00337298"/>
    <w:rsid w:val="003377C7"/>
    <w:rsid w:val="00337C39"/>
    <w:rsid w:val="00337E0A"/>
    <w:rsid w:val="00340154"/>
    <w:rsid w:val="00341965"/>
    <w:rsid w:val="00342127"/>
    <w:rsid w:val="00343684"/>
    <w:rsid w:val="00344967"/>
    <w:rsid w:val="00344DF8"/>
    <w:rsid w:val="00344F9B"/>
    <w:rsid w:val="00345486"/>
    <w:rsid w:val="003454C7"/>
    <w:rsid w:val="003462F3"/>
    <w:rsid w:val="003469F4"/>
    <w:rsid w:val="00346ABD"/>
    <w:rsid w:val="00346CF8"/>
    <w:rsid w:val="00350A9A"/>
    <w:rsid w:val="00350EEC"/>
    <w:rsid w:val="003516BB"/>
    <w:rsid w:val="003519AD"/>
    <w:rsid w:val="00355C33"/>
    <w:rsid w:val="003561A4"/>
    <w:rsid w:val="00356E16"/>
    <w:rsid w:val="003578FE"/>
    <w:rsid w:val="00357D38"/>
    <w:rsid w:val="00360000"/>
    <w:rsid w:val="0036061D"/>
    <w:rsid w:val="00360D35"/>
    <w:rsid w:val="003612FD"/>
    <w:rsid w:val="003622A5"/>
    <w:rsid w:val="00362E9F"/>
    <w:rsid w:val="00364D1A"/>
    <w:rsid w:val="00364DC0"/>
    <w:rsid w:val="00364E7E"/>
    <w:rsid w:val="00365752"/>
    <w:rsid w:val="00366005"/>
    <w:rsid w:val="003664A8"/>
    <w:rsid w:val="0036754B"/>
    <w:rsid w:val="00367B2C"/>
    <w:rsid w:val="003700DB"/>
    <w:rsid w:val="003701D3"/>
    <w:rsid w:val="0037026C"/>
    <w:rsid w:val="00371108"/>
    <w:rsid w:val="00371249"/>
    <w:rsid w:val="0037160E"/>
    <w:rsid w:val="003731B3"/>
    <w:rsid w:val="0037373C"/>
    <w:rsid w:val="00373E9F"/>
    <w:rsid w:val="00375B17"/>
    <w:rsid w:val="00375D3C"/>
    <w:rsid w:val="00376734"/>
    <w:rsid w:val="00376D20"/>
    <w:rsid w:val="00377021"/>
    <w:rsid w:val="00377555"/>
    <w:rsid w:val="0037774B"/>
    <w:rsid w:val="0038060A"/>
    <w:rsid w:val="00380913"/>
    <w:rsid w:val="0038093D"/>
    <w:rsid w:val="003809BA"/>
    <w:rsid w:val="003810E5"/>
    <w:rsid w:val="003815D5"/>
    <w:rsid w:val="00381AAE"/>
    <w:rsid w:val="00381B14"/>
    <w:rsid w:val="00382748"/>
    <w:rsid w:val="00383451"/>
    <w:rsid w:val="00383DA3"/>
    <w:rsid w:val="0038425D"/>
    <w:rsid w:val="003845D5"/>
    <w:rsid w:val="0038489E"/>
    <w:rsid w:val="00384AD6"/>
    <w:rsid w:val="003852AB"/>
    <w:rsid w:val="003852B0"/>
    <w:rsid w:val="00385957"/>
    <w:rsid w:val="0038670C"/>
    <w:rsid w:val="00387658"/>
    <w:rsid w:val="003877EB"/>
    <w:rsid w:val="0039011D"/>
    <w:rsid w:val="003901A6"/>
    <w:rsid w:val="0039028A"/>
    <w:rsid w:val="00390D4B"/>
    <w:rsid w:val="00391E7F"/>
    <w:rsid w:val="003920DE"/>
    <w:rsid w:val="00393417"/>
    <w:rsid w:val="00393AE9"/>
    <w:rsid w:val="003947A4"/>
    <w:rsid w:val="00394FB9"/>
    <w:rsid w:val="00395DAB"/>
    <w:rsid w:val="00396E88"/>
    <w:rsid w:val="003A034F"/>
    <w:rsid w:val="003A0A4D"/>
    <w:rsid w:val="003A1316"/>
    <w:rsid w:val="003A16D2"/>
    <w:rsid w:val="003A33E2"/>
    <w:rsid w:val="003A36D8"/>
    <w:rsid w:val="003A3D43"/>
    <w:rsid w:val="003A4F0A"/>
    <w:rsid w:val="003A4F79"/>
    <w:rsid w:val="003A4F90"/>
    <w:rsid w:val="003A509A"/>
    <w:rsid w:val="003A62C4"/>
    <w:rsid w:val="003A68FB"/>
    <w:rsid w:val="003A710B"/>
    <w:rsid w:val="003A722C"/>
    <w:rsid w:val="003A7301"/>
    <w:rsid w:val="003B02CB"/>
    <w:rsid w:val="003B03A7"/>
    <w:rsid w:val="003B134B"/>
    <w:rsid w:val="003B134C"/>
    <w:rsid w:val="003B1819"/>
    <w:rsid w:val="003B1E98"/>
    <w:rsid w:val="003B22DB"/>
    <w:rsid w:val="003B26C5"/>
    <w:rsid w:val="003B2841"/>
    <w:rsid w:val="003B31F6"/>
    <w:rsid w:val="003B34F5"/>
    <w:rsid w:val="003B3B08"/>
    <w:rsid w:val="003B42A9"/>
    <w:rsid w:val="003B4519"/>
    <w:rsid w:val="003B4693"/>
    <w:rsid w:val="003B61B3"/>
    <w:rsid w:val="003B6DAB"/>
    <w:rsid w:val="003B7678"/>
    <w:rsid w:val="003B773E"/>
    <w:rsid w:val="003B7817"/>
    <w:rsid w:val="003B7A71"/>
    <w:rsid w:val="003B7CD9"/>
    <w:rsid w:val="003C09AA"/>
    <w:rsid w:val="003C09D1"/>
    <w:rsid w:val="003C0B38"/>
    <w:rsid w:val="003C1824"/>
    <w:rsid w:val="003C1C93"/>
    <w:rsid w:val="003C27C4"/>
    <w:rsid w:val="003C3CE5"/>
    <w:rsid w:val="003C5A74"/>
    <w:rsid w:val="003C5F18"/>
    <w:rsid w:val="003C6923"/>
    <w:rsid w:val="003C6E02"/>
    <w:rsid w:val="003C71B2"/>
    <w:rsid w:val="003C7806"/>
    <w:rsid w:val="003C7B33"/>
    <w:rsid w:val="003C7F14"/>
    <w:rsid w:val="003D1ACA"/>
    <w:rsid w:val="003D2B3D"/>
    <w:rsid w:val="003D351C"/>
    <w:rsid w:val="003D3CA8"/>
    <w:rsid w:val="003D439E"/>
    <w:rsid w:val="003D45FA"/>
    <w:rsid w:val="003D4F44"/>
    <w:rsid w:val="003D67A8"/>
    <w:rsid w:val="003D6A88"/>
    <w:rsid w:val="003D7001"/>
    <w:rsid w:val="003D7214"/>
    <w:rsid w:val="003D7861"/>
    <w:rsid w:val="003D7D37"/>
    <w:rsid w:val="003E013A"/>
    <w:rsid w:val="003E03A3"/>
    <w:rsid w:val="003E0BFA"/>
    <w:rsid w:val="003E1DDF"/>
    <w:rsid w:val="003E1E0C"/>
    <w:rsid w:val="003E2205"/>
    <w:rsid w:val="003E25D5"/>
    <w:rsid w:val="003E2CBF"/>
    <w:rsid w:val="003E3E72"/>
    <w:rsid w:val="003E3F53"/>
    <w:rsid w:val="003E4B2E"/>
    <w:rsid w:val="003E5273"/>
    <w:rsid w:val="003E5E34"/>
    <w:rsid w:val="003E5FC4"/>
    <w:rsid w:val="003E618F"/>
    <w:rsid w:val="003E61C3"/>
    <w:rsid w:val="003E647B"/>
    <w:rsid w:val="003E73AE"/>
    <w:rsid w:val="003E795B"/>
    <w:rsid w:val="003E79BF"/>
    <w:rsid w:val="003E7DB2"/>
    <w:rsid w:val="003F07F1"/>
    <w:rsid w:val="003F0B97"/>
    <w:rsid w:val="003F0F2C"/>
    <w:rsid w:val="003F2507"/>
    <w:rsid w:val="003F2675"/>
    <w:rsid w:val="003F2EA3"/>
    <w:rsid w:val="003F3354"/>
    <w:rsid w:val="003F33FF"/>
    <w:rsid w:val="003F3497"/>
    <w:rsid w:val="003F3571"/>
    <w:rsid w:val="003F4251"/>
    <w:rsid w:val="003F544D"/>
    <w:rsid w:val="003F6391"/>
    <w:rsid w:val="003F705D"/>
    <w:rsid w:val="003F7F33"/>
    <w:rsid w:val="0040058A"/>
    <w:rsid w:val="00400C41"/>
    <w:rsid w:val="00401835"/>
    <w:rsid w:val="00401B80"/>
    <w:rsid w:val="00402970"/>
    <w:rsid w:val="00402C23"/>
    <w:rsid w:val="0040415F"/>
    <w:rsid w:val="00404924"/>
    <w:rsid w:val="00404A37"/>
    <w:rsid w:val="00404A65"/>
    <w:rsid w:val="00406379"/>
    <w:rsid w:val="004063AE"/>
    <w:rsid w:val="00406523"/>
    <w:rsid w:val="0040734E"/>
    <w:rsid w:val="0040756E"/>
    <w:rsid w:val="00407CCE"/>
    <w:rsid w:val="004104A2"/>
    <w:rsid w:val="00410CCC"/>
    <w:rsid w:val="004134DE"/>
    <w:rsid w:val="00413E94"/>
    <w:rsid w:val="00414233"/>
    <w:rsid w:val="00414A40"/>
    <w:rsid w:val="004152E7"/>
    <w:rsid w:val="0041558F"/>
    <w:rsid w:val="0041564A"/>
    <w:rsid w:val="00415907"/>
    <w:rsid w:val="004168E0"/>
    <w:rsid w:val="00416D30"/>
    <w:rsid w:val="00417BA9"/>
    <w:rsid w:val="00417EE9"/>
    <w:rsid w:val="00421EBE"/>
    <w:rsid w:val="0042236F"/>
    <w:rsid w:val="0042286A"/>
    <w:rsid w:val="00422F98"/>
    <w:rsid w:val="004230D3"/>
    <w:rsid w:val="004239B9"/>
    <w:rsid w:val="00423A44"/>
    <w:rsid w:val="00424722"/>
    <w:rsid w:val="00424A70"/>
    <w:rsid w:val="004255C5"/>
    <w:rsid w:val="0042584B"/>
    <w:rsid w:val="00425A4C"/>
    <w:rsid w:val="00425A6A"/>
    <w:rsid w:val="00426947"/>
    <w:rsid w:val="004305CE"/>
    <w:rsid w:val="004308D2"/>
    <w:rsid w:val="00430B85"/>
    <w:rsid w:val="00430E22"/>
    <w:rsid w:val="00433944"/>
    <w:rsid w:val="00434764"/>
    <w:rsid w:val="00435271"/>
    <w:rsid w:val="004352B5"/>
    <w:rsid w:val="004361C4"/>
    <w:rsid w:val="00436E1D"/>
    <w:rsid w:val="00436FBF"/>
    <w:rsid w:val="004373C2"/>
    <w:rsid w:val="00437929"/>
    <w:rsid w:val="00440FCF"/>
    <w:rsid w:val="00441882"/>
    <w:rsid w:val="0044230D"/>
    <w:rsid w:val="004423B2"/>
    <w:rsid w:val="00442AF2"/>
    <w:rsid w:val="00443B0A"/>
    <w:rsid w:val="0044470A"/>
    <w:rsid w:val="00445299"/>
    <w:rsid w:val="00446F32"/>
    <w:rsid w:val="00447767"/>
    <w:rsid w:val="00447E80"/>
    <w:rsid w:val="0045020A"/>
    <w:rsid w:val="00450469"/>
    <w:rsid w:val="00451B97"/>
    <w:rsid w:val="00452562"/>
    <w:rsid w:val="00452F7A"/>
    <w:rsid w:val="00453116"/>
    <w:rsid w:val="0045344C"/>
    <w:rsid w:val="004537A5"/>
    <w:rsid w:val="00453ABC"/>
    <w:rsid w:val="00453E1C"/>
    <w:rsid w:val="00453ED4"/>
    <w:rsid w:val="00454947"/>
    <w:rsid w:val="00454C0D"/>
    <w:rsid w:val="00454F27"/>
    <w:rsid w:val="00455544"/>
    <w:rsid w:val="004560FF"/>
    <w:rsid w:val="0045638C"/>
    <w:rsid w:val="00456685"/>
    <w:rsid w:val="00456D4B"/>
    <w:rsid w:val="0046019F"/>
    <w:rsid w:val="00460943"/>
    <w:rsid w:val="00461312"/>
    <w:rsid w:val="004614D1"/>
    <w:rsid w:val="00461852"/>
    <w:rsid w:val="00461EDB"/>
    <w:rsid w:val="0046399B"/>
    <w:rsid w:val="00463ECD"/>
    <w:rsid w:val="00464461"/>
    <w:rsid w:val="00464D9A"/>
    <w:rsid w:val="0046506A"/>
    <w:rsid w:val="0046532E"/>
    <w:rsid w:val="00465943"/>
    <w:rsid w:val="00465999"/>
    <w:rsid w:val="004659CE"/>
    <w:rsid w:val="00466330"/>
    <w:rsid w:val="004667BD"/>
    <w:rsid w:val="004667EF"/>
    <w:rsid w:val="00466E7D"/>
    <w:rsid w:val="00466E8F"/>
    <w:rsid w:val="00467ED5"/>
    <w:rsid w:val="00470CAF"/>
    <w:rsid w:val="00472C96"/>
    <w:rsid w:val="00473666"/>
    <w:rsid w:val="00473C7F"/>
    <w:rsid w:val="00474D7D"/>
    <w:rsid w:val="00475016"/>
    <w:rsid w:val="004755E4"/>
    <w:rsid w:val="0047596F"/>
    <w:rsid w:val="00475AC9"/>
    <w:rsid w:val="00480014"/>
    <w:rsid w:val="004801D0"/>
    <w:rsid w:val="004803B6"/>
    <w:rsid w:val="0048126E"/>
    <w:rsid w:val="00481B75"/>
    <w:rsid w:val="0048223C"/>
    <w:rsid w:val="004829FC"/>
    <w:rsid w:val="00482B39"/>
    <w:rsid w:val="00482D55"/>
    <w:rsid w:val="00482DD6"/>
    <w:rsid w:val="004846FE"/>
    <w:rsid w:val="00484C15"/>
    <w:rsid w:val="00486B82"/>
    <w:rsid w:val="00487101"/>
    <w:rsid w:val="004878F0"/>
    <w:rsid w:val="00487EFC"/>
    <w:rsid w:val="0049020D"/>
    <w:rsid w:val="004902E8"/>
    <w:rsid w:val="00491109"/>
    <w:rsid w:val="00492917"/>
    <w:rsid w:val="004939C6"/>
    <w:rsid w:val="00493BC0"/>
    <w:rsid w:val="00493EB9"/>
    <w:rsid w:val="00493F96"/>
    <w:rsid w:val="004945AF"/>
    <w:rsid w:val="00494C9D"/>
    <w:rsid w:val="00495213"/>
    <w:rsid w:val="0049563C"/>
    <w:rsid w:val="00495DD4"/>
    <w:rsid w:val="0049627A"/>
    <w:rsid w:val="00496DAD"/>
    <w:rsid w:val="0049703F"/>
    <w:rsid w:val="004A0274"/>
    <w:rsid w:val="004A0572"/>
    <w:rsid w:val="004A06D8"/>
    <w:rsid w:val="004A0BDF"/>
    <w:rsid w:val="004A16D4"/>
    <w:rsid w:val="004A2C1F"/>
    <w:rsid w:val="004A3142"/>
    <w:rsid w:val="004A36C4"/>
    <w:rsid w:val="004A3CC7"/>
    <w:rsid w:val="004A3D2A"/>
    <w:rsid w:val="004A4597"/>
    <w:rsid w:val="004A594D"/>
    <w:rsid w:val="004A5F6D"/>
    <w:rsid w:val="004A5F77"/>
    <w:rsid w:val="004A60D3"/>
    <w:rsid w:val="004B039E"/>
    <w:rsid w:val="004B0479"/>
    <w:rsid w:val="004B0B3E"/>
    <w:rsid w:val="004B10E9"/>
    <w:rsid w:val="004B12C1"/>
    <w:rsid w:val="004B2228"/>
    <w:rsid w:val="004B233C"/>
    <w:rsid w:val="004B33BE"/>
    <w:rsid w:val="004B37B0"/>
    <w:rsid w:val="004B415C"/>
    <w:rsid w:val="004B449F"/>
    <w:rsid w:val="004B4636"/>
    <w:rsid w:val="004B518E"/>
    <w:rsid w:val="004B5F49"/>
    <w:rsid w:val="004B6178"/>
    <w:rsid w:val="004B64EE"/>
    <w:rsid w:val="004B68BC"/>
    <w:rsid w:val="004B76A1"/>
    <w:rsid w:val="004C0004"/>
    <w:rsid w:val="004C06BE"/>
    <w:rsid w:val="004C0902"/>
    <w:rsid w:val="004C0E69"/>
    <w:rsid w:val="004C136E"/>
    <w:rsid w:val="004C1F3D"/>
    <w:rsid w:val="004C1FF6"/>
    <w:rsid w:val="004C2B3E"/>
    <w:rsid w:val="004C3E76"/>
    <w:rsid w:val="004C3F28"/>
    <w:rsid w:val="004C4FAB"/>
    <w:rsid w:val="004C5000"/>
    <w:rsid w:val="004C5542"/>
    <w:rsid w:val="004C5A60"/>
    <w:rsid w:val="004C640D"/>
    <w:rsid w:val="004C659D"/>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D760F"/>
    <w:rsid w:val="004E06CA"/>
    <w:rsid w:val="004E1EA9"/>
    <w:rsid w:val="004E235E"/>
    <w:rsid w:val="004E2841"/>
    <w:rsid w:val="004E2FC6"/>
    <w:rsid w:val="004E304C"/>
    <w:rsid w:val="004E4088"/>
    <w:rsid w:val="004E42EF"/>
    <w:rsid w:val="004E62B3"/>
    <w:rsid w:val="004E6512"/>
    <w:rsid w:val="004E6AC5"/>
    <w:rsid w:val="004E773C"/>
    <w:rsid w:val="004F0204"/>
    <w:rsid w:val="004F0A6B"/>
    <w:rsid w:val="004F0D5A"/>
    <w:rsid w:val="004F141E"/>
    <w:rsid w:val="004F1469"/>
    <w:rsid w:val="004F20D6"/>
    <w:rsid w:val="004F3091"/>
    <w:rsid w:val="004F37A9"/>
    <w:rsid w:val="004F475A"/>
    <w:rsid w:val="004F4A52"/>
    <w:rsid w:val="004F5983"/>
    <w:rsid w:val="004F6F87"/>
    <w:rsid w:val="004F758E"/>
    <w:rsid w:val="0050022E"/>
    <w:rsid w:val="0050024A"/>
    <w:rsid w:val="00501183"/>
    <w:rsid w:val="0050157C"/>
    <w:rsid w:val="00502AC7"/>
    <w:rsid w:val="0050412A"/>
    <w:rsid w:val="00504226"/>
    <w:rsid w:val="00504B7E"/>
    <w:rsid w:val="00504ED1"/>
    <w:rsid w:val="005059B1"/>
    <w:rsid w:val="005059E8"/>
    <w:rsid w:val="00505B65"/>
    <w:rsid w:val="00507227"/>
    <w:rsid w:val="00507563"/>
    <w:rsid w:val="00507DDA"/>
    <w:rsid w:val="00510DA2"/>
    <w:rsid w:val="00511790"/>
    <w:rsid w:val="005121FC"/>
    <w:rsid w:val="0051227D"/>
    <w:rsid w:val="00514339"/>
    <w:rsid w:val="00514D0E"/>
    <w:rsid w:val="00515EAB"/>
    <w:rsid w:val="00516272"/>
    <w:rsid w:val="005166FE"/>
    <w:rsid w:val="005207D3"/>
    <w:rsid w:val="005209A3"/>
    <w:rsid w:val="00520AF5"/>
    <w:rsid w:val="00521420"/>
    <w:rsid w:val="00522097"/>
    <w:rsid w:val="00522299"/>
    <w:rsid w:val="00522A3F"/>
    <w:rsid w:val="00522D9E"/>
    <w:rsid w:val="00523ED2"/>
    <w:rsid w:val="00523F88"/>
    <w:rsid w:val="00524183"/>
    <w:rsid w:val="0052434C"/>
    <w:rsid w:val="00524DF2"/>
    <w:rsid w:val="005256CC"/>
    <w:rsid w:val="00526BF9"/>
    <w:rsid w:val="00526EBE"/>
    <w:rsid w:val="00527F5E"/>
    <w:rsid w:val="005305F7"/>
    <w:rsid w:val="00530F57"/>
    <w:rsid w:val="00531B73"/>
    <w:rsid w:val="00532002"/>
    <w:rsid w:val="00532069"/>
    <w:rsid w:val="005324D7"/>
    <w:rsid w:val="00532A2C"/>
    <w:rsid w:val="00533097"/>
    <w:rsid w:val="005338F6"/>
    <w:rsid w:val="005346F8"/>
    <w:rsid w:val="00534D72"/>
    <w:rsid w:val="00534EF7"/>
    <w:rsid w:val="005378BB"/>
    <w:rsid w:val="005378F3"/>
    <w:rsid w:val="005411B1"/>
    <w:rsid w:val="00542B36"/>
    <w:rsid w:val="00544B64"/>
    <w:rsid w:val="005450AD"/>
    <w:rsid w:val="005452E5"/>
    <w:rsid w:val="00545EFD"/>
    <w:rsid w:val="00547075"/>
    <w:rsid w:val="00547A9B"/>
    <w:rsid w:val="00547B8B"/>
    <w:rsid w:val="00547F57"/>
    <w:rsid w:val="005508EB"/>
    <w:rsid w:val="005511E5"/>
    <w:rsid w:val="0055206F"/>
    <w:rsid w:val="005524C4"/>
    <w:rsid w:val="005541E2"/>
    <w:rsid w:val="00554571"/>
    <w:rsid w:val="005548F5"/>
    <w:rsid w:val="00554C3D"/>
    <w:rsid w:val="00555AAE"/>
    <w:rsid w:val="00555FF3"/>
    <w:rsid w:val="005560AC"/>
    <w:rsid w:val="00556638"/>
    <w:rsid w:val="005578DC"/>
    <w:rsid w:val="005616D6"/>
    <w:rsid w:val="00562246"/>
    <w:rsid w:val="00562962"/>
    <w:rsid w:val="005629C8"/>
    <w:rsid w:val="00562B6D"/>
    <w:rsid w:val="00562D95"/>
    <w:rsid w:val="00562EB2"/>
    <w:rsid w:val="005630DE"/>
    <w:rsid w:val="00565693"/>
    <w:rsid w:val="00566491"/>
    <w:rsid w:val="0056662E"/>
    <w:rsid w:val="00567691"/>
    <w:rsid w:val="005676E5"/>
    <w:rsid w:val="00567D0E"/>
    <w:rsid w:val="00570168"/>
    <w:rsid w:val="005702CA"/>
    <w:rsid w:val="00570561"/>
    <w:rsid w:val="00570A26"/>
    <w:rsid w:val="005710D0"/>
    <w:rsid w:val="00571346"/>
    <w:rsid w:val="005720FD"/>
    <w:rsid w:val="00573E2E"/>
    <w:rsid w:val="005741EB"/>
    <w:rsid w:val="00575BE0"/>
    <w:rsid w:val="00576617"/>
    <w:rsid w:val="00576FE8"/>
    <w:rsid w:val="00577D51"/>
    <w:rsid w:val="00580B52"/>
    <w:rsid w:val="00580FDD"/>
    <w:rsid w:val="005822F5"/>
    <w:rsid w:val="00582C4C"/>
    <w:rsid w:val="005839E6"/>
    <w:rsid w:val="00583A19"/>
    <w:rsid w:val="00584596"/>
    <w:rsid w:val="00586524"/>
    <w:rsid w:val="00586AA6"/>
    <w:rsid w:val="00586FAD"/>
    <w:rsid w:val="005876CB"/>
    <w:rsid w:val="00587DEF"/>
    <w:rsid w:val="00590341"/>
    <w:rsid w:val="00591818"/>
    <w:rsid w:val="00591BC7"/>
    <w:rsid w:val="00591DA2"/>
    <w:rsid w:val="00593135"/>
    <w:rsid w:val="005932A4"/>
    <w:rsid w:val="00593E52"/>
    <w:rsid w:val="00594D67"/>
    <w:rsid w:val="00595BE7"/>
    <w:rsid w:val="00596096"/>
    <w:rsid w:val="005970A7"/>
    <w:rsid w:val="0059754B"/>
    <w:rsid w:val="005A000C"/>
    <w:rsid w:val="005A0429"/>
    <w:rsid w:val="005A08C8"/>
    <w:rsid w:val="005A093C"/>
    <w:rsid w:val="005A0A26"/>
    <w:rsid w:val="005A22F2"/>
    <w:rsid w:val="005A29A1"/>
    <w:rsid w:val="005A2A57"/>
    <w:rsid w:val="005A635B"/>
    <w:rsid w:val="005A6AF4"/>
    <w:rsid w:val="005A7610"/>
    <w:rsid w:val="005B04D5"/>
    <w:rsid w:val="005B0AD2"/>
    <w:rsid w:val="005B1B64"/>
    <w:rsid w:val="005B1DBB"/>
    <w:rsid w:val="005B2BD2"/>
    <w:rsid w:val="005B396A"/>
    <w:rsid w:val="005B3B02"/>
    <w:rsid w:val="005B3FB4"/>
    <w:rsid w:val="005B40D1"/>
    <w:rsid w:val="005B4266"/>
    <w:rsid w:val="005B4527"/>
    <w:rsid w:val="005B4FAC"/>
    <w:rsid w:val="005B705E"/>
    <w:rsid w:val="005B7972"/>
    <w:rsid w:val="005B7E10"/>
    <w:rsid w:val="005C0090"/>
    <w:rsid w:val="005C00E3"/>
    <w:rsid w:val="005C01C7"/>
    <w:rsid w:val="005C0526"/>
    <w:rsid w:val="005C13BD"/>
    <w:rsid w:val="005C1EF0"/>
    <w:rsid w:val="005C269D"/>
    <w:rsid w:val="005C2A81"/>
    <w:rsid w:val="005C30CD"/>
    <w:rsid w:val="005C3583"/>
    <w:rsid w:val="005C4439"/>
    <w:rsid w:val="005C461B"/>
    <w:rsid w:val="005C4FEA"/>
    <w:rsid w:val="005C52D7"/>
    <w:rsid w:val="005C538D"/>
    <w:rsid w:val="005C560A"/>
    <w:rsid w:val="005C5A17"/>
    <w:rsid w:val="005C5FD2"/>
    <w:rsid w:val="005C64F1"/>
    <w:rsid w:val="005D0225"/>
    <w:rsid w:val="005D027A"/>
    <w:rsid w:val="005D0514"/>
    <w:rsid w:val="005D1126"/>
    <w:rsid w:val="005D1FFD"/>
    <w:rsid w:val="005D2469"/>
    <w:rsid w:val="005D2D63"/>
    <w:rsid w:val="005D36D8"/>
    <w:rsid w:val="005D3EAA"/>
    <w:rsid w:val="005D424B"/>
    <w:rsid w:val="005D44C3"/>
    <w:rsid w:val="005D60D2"/>
    <w:rsid w:val="005D64A9"/>
    <w:rsid w:val="005D7F46"/>
    <w:rsid w:val="005E02C1"/>
    <w:rsid w:val="005E054E"/>
    <w:rsid w:val="005E0A63"/>
    <w:rsid w:val="005E14D0"/>
    <w:rsid w:val="005E1B80"/>
    <w:rsid w:val="005E200C"/>
    <w:rsid w:val="005E2094"/>
    <w:rsid w:val="005E2C1B"/>
    <w:rsid w:val="005E2D54"/>
    <w:rsid w:val="005E652B"/>
    <w:rsid w:val="005E685B"/>
    <w:rsid w:val="005E6956"/>
    <w:rsid w:val="005E6979"/>
    <w:rsid w:val="005E6AF9"/>
    <w:rsid w:val="005E6FE1"/>
    <w:rsid w:val="005E7044"/>
    <w:rsid w:val="005E786D"/>
    <w:rsid w:val="005E7EE7"/>
    <w:rsid w:val="005F00C9"/>
    <w:rsid w:val="005F0493"/>
    <w:rsid w:val="005F1BD9"/>
    <w:rsid w:val="005F2CA6"/>
    <w:rsid w:val="005F342E"/>
    <w:rsid w:val="005F3651"/>
    <w:rsid w:val="005F4442"/>
    <w:rsid w:val="005F4AB5"/>
    <w:rsid w:val="005F4DCA"/>
    <w:rsid w:val="005F608E"/>
    <w:rsid w:val="005F70C7"/>
    <w:rsid w:val="00600A02"/>
    <w:rsid w:val="00600AEB"/>
    <w:rsid w:val="00600F31"/>
    <w:rsid w:val="00601C53"/>
    <w:rsid w:val="006032A4"/>
    <w:rsid w:val="006036F8"/>
    <w:rsid w:val="0060372B"/>
    <w:rsid w:val="00603ACB"/>
    <w:rsid w:val="00603F19"/>
    <w:rsid w:val="006049FA"/>
    <w:rsid w:val="0060558A"/>
    <w:rsid w:val="006061DB"/>
    <w:rsid w:val="00607214"/>
    <w:rsid w:val="00607CCD"/>
    <w:rsid w:val="00607FAA"/>
    <w:rsid w:val="00607FF3"/>
    <w:rsid w:val="00610614"/>
    <w:rsid w:val="00611936"/>
    <w:rsid w:val="0061203F"/>
    <w:rsid w:val="006127E8"/>
    <w:rsid w:val="00612E38"/>
    <w:rsid w:val="006138DA"/>
    <w:rsid w:val="00613E6E"/>
    <w:rsid w:val="00614AA3"/>
    <w:rsid w:val="00615F80"/>
    <w:rsid w:val="00616112"/>
    <w:rsid w:val="00616688"/>
    <w:rsid w:val="006176E2"/>
    <w:rsid w:val="00617E69"/>
    <w:rsid w:val="006201CD"/>
    <w:rsid w:val="00620EF2"/>
    <w:rsid w:val="006210F3"/>
    <w:rsid w:val="006212F6"/>
    <w:rsid w:val="006217F5"/>
    <w:rsid w:val="00621B69"/>
    <w:rsid w:val="00621F5E"/>
    <w:rsid w:val="00622190"/>
    <w:rsid w:val="00622823"/>
    <w:rsid w:val="006235A6"/>
    <w:rsid w:val="00623734"/>
    <w:rsid w:val="00624203"/>
    <w:rsid w:val="006242D4"/>
    <w:rsid w:val="00625B03"/>
    <w:rsid w:val="00625C27"/>
    <w:rsid w:val="00626207"/>
    <w:rsid w:val="00626F0F"/>
    <w:rsid w:val="00630ABC"/>
    <w:rsid w:val="00631361"/>
    <w:rsid w:val="00631AB0"/>
    <w:rsid w:val="00632060"/>
    <w:rsid w:val="00632231"/>
    <w:rsid w:val="0063240C"/>
    <w:rsid w:val="006326F1"/>
    <w:rsid w:val="006327D4"/>
    <w:rsid w:val="006339A1"/>
    <w:rsid w:val="0063431A"/>
    <w:rsid w:val="0063470E"/>
    <w:rsid w:val="006352C1"/>
    <w:rsid w:val="00635986"/>
    <w:rsid w:val="00635A66"/>
    <w:rsid w:val="00636122"/>
    <w:rsid w:val="00637248"/>
    <w:rsid w:val="00640ACD"/>
    <w:rsid w:val="006412A8"/>
    <w:rsid w:val="00641A13"/>
    <w:rsid w:val="00641D8E"/>
    <w:rsid w:val="006425CD"/>
    <w:rsid w:val="00642BCE"/>
    <w:rsid w:val="00643B67"/>
    <w:rsid w:val="00643C79"/>
    <w:rsid w:val="00643F32"/>
    <w:rsid w:val="00644387"/>
    <w:rsid w:val="00644D51"/>
    <w:rsid w:val="006460DD"/>
    <w:rsid w:val="00646288"/>
    <w:rsid w:val="00647152"/>
    <w:rsid w:val="0065063D"/>
    <w:rsid w:val="00650A2E"/>
    <w:rsid w:val="006515D4"/>
    <w:rsid w:val="006519AA"/>
    <w:rsid w:val="00651B87"/>
    <w:rsid w:val="0065303F"/>
    <w:rsid w:val="006534FF"/>
    <w:rsid w:val="00654B50"/>
    <w:rsid w:val="00654C92"/>
    <w:rsid w:val="0065595B"/>
    <w:rsid w:val="0065605C"/>
    <w:rsid w:val="00656B0B"/>
    <w:rsid w:val="00656BA7"/>
    <w:rsid w:val="00656E4A"/>
    <w:rsid w:val="00657A8C"/>
    <w:rsid w:val="0066016A"/>
    <w:rsid w:val="006608B8"/>
    <w:rsid w:val="00660EAB"/>
    <w:rsid w:val="006611BB"/>
    <w:rsid w:val="006617D5"/>
    <w:rsid w:val="00661CDE"/>
    <w:rsid w:val="00662055"/>
    <w:rsid w:val="0066294D"/>
    <w:rsid w:val="00663A3F"/>
    <w:rsid w:val="00663FDA"/>
    <w:rsid w:val="006649AF"/>
    <w:rsid w:val="00664FBC"/>
    <w:rsid w:val="0066506F"/>
    <w:rsid w:val="0066527F"/>
    <w:rsid w:val="006674F4"/>
    <w:rsid w:val="00670DC7"/>
    <w:rsid w:val="00670FE7"/>
    <w:rsid w:val="00671120"/>
    <w:rsid w:val="00672C07"/>
    <w:rsid w:val="00672E36"/>
    <w:rsid w:val="00674B87"/>
    <w:rsid w:val="00675520"/>
    <w:rsid w:val="006759C8"/>
    <w:rsid w:val="0067672F"/>
    <w:rsid w:val="006775CC"/>
    <w:rsid w:val="00677CED"/>
    <w:rsid w:val="00680162"/>
    <w:rsid w:val="006804EB"/>
    <w:rsid w:val="0068097E"/>
    <w:rsid w:val="00681392"/>
    <w:rsid w:val="00681648"/>
    <w:rsid w:val="006823BD"/>
    <w:rsid w:val="006823CA"/>
    <w:rsid w:val="00682ADD"/>
    <w:rsid w:val="00682E3D"/>
    <w:rsid w:val="00683188"/>
    <w:rsid w:val="0068337C"/>
    <w:rsid w:val="006834D5"/>
    <w:rsid w:val="00684039"/>
    <w:rsid w:val="0068455E"/>
    <w:rsid w:val="0068556A"/>
    <w:rsid w:val="00685580"/>
    <w:rsid w:val="006856A0"/>
    <w:rsid w:val="00685F0D"/>
    <w:rsid w:val="00687489"/>
    <w:rsid w:val="00687D8C"/>
    <w:rsid w:val="0069002F"/>
    <w:rsid w:val="006905E3"/>
    <w:rsid w:val="00690A1B"/>
    <w:rsid w:val="00690EF5"/>
    <w:rsid w:val="0069471A"/>
    <w:rsid w:val="0069642B"/>
    <w:rsid w:val="00696477"/>
    <w:rsid w:val="00696567"/>
    <w:rsid w:val="006965DE"/>
    <w:rsid w:val="00696E74"/>
    <w:rsid w:val="00697A73"/>
    <w:rsid w:val="006A0968"/>
    <w:rsid w:val="006A1D7A"/>
    <w:rsid w:val="006A2621"/>
    <w:rsid w:val="006A2712"/>
    <w:rsid w:val="006A3665"/>
    <w:rsid w:val="006A3995"/>
    <w:rsid w:val="006A40C3"/>
    <w:rsid w:val="006A4739"/>
    <w:rsid w:val="006A4A87"/>
    <w:rsid w:val="006A4ABC"/>
    <w:rsid w:val="006A4C74"/>
    <w:rsid w:val="006A6363"/>
    <w:rsid w:val="006A69FC"/>
    <w:rsid w:val="006A7885"/>
    <w:rsid w:val="006B0CC4"/>
    <w:rsid w:val="006B1DE6"/>
    <w:rsid w:val="006B36F2"/>
    <w:rsid w:val="006B537D"/>
    <w:rsid w:val="006B5657"/>
    <w:rsid w:val="006B573E"/>
    <w:rsid w:val="006B64AC"/>
    <w:rsid w:val="006B6C0F"/>
    <w:rsid w:val="006B7C14"/>
    <w:rsid w:val="006C0798"/>
    <w:rsid w:val="006C14D8"/>
    <w:rsid w:val="006C226B"/>
    <w:rsid w:val="006C42D9"/>
    <w:rsid w:val="006C4552"/>
    <w:rsid w:val="006C507D"/>
    <w:rsid w:val="006C5165"/>
    <w:rsid w:val="006C57B0"/>
    <w:rsid w:val="006C68EA"/>
    <w:rsid w:val="006C7556"/>
    <w:rsid w:val="006D063E"/>
    <w:rsid w:val="006D0E64"/>
    <w:rsid w:val="006D1BDC"/>
    <w:rsid w:val="006D22B9"/>
    <w:rsid w:val="006D2F18"/>
    <w:rsid w:val="006D3FDA"/>
    <w:rsid w:val="006D4609"/>
    <w:rsid w:val="006D5433"/>
    <w:rsid w:val="006D57E3"/>
    <w:rsid w:val="006D5C5C"/>
    <w:rsid w:val="006D5E08"/>
    <w:rsid w:val="006D616D"/>
    <w:rsid w:val="006D635A"/>
    <w:rsid w:val="006D74A9"/>
    <w:rsid w:val="006D7669"/>
    <w:rsid w:val="006D797F"/>
    <w:rsid w:val="006D7BCF"/>
    <w:rsid w:val="006E0DE6"/>
    <w:rsid w:val="006E17FE"/>
    <w:rsid w:val="006E25F0"/>
    <w:rsid w:val="006E2CC5"/>
    <w:rsid w:val="006E2F5F"/>
    <w:rsid w:val="006E4DA1"/>
    <w:rsid w:val="006E4DB4"/>
    <w:rsid w:val="006E57BE"/>
    <w:rsid w:val="006E5C30"/>
    <w:rsid w:val="006E6421"/>
    <w:rsid w:val="006E663C"/>
    <w:rsid w:val="006E6952"/>
    <w:rsid w:val="006E76C9"/>
    <w:rsid w:val="006F0582"/>
    <w:rsid w:val="006F0C4D"/>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1A08"/>
    <w:rsid w:val="007025C3"/>
    <w:rsid w:val="00702A2A"/>
    <w:rsid w:val="00702F78"/>
    <w:rsid w:val="0070323F"/>
    <w:rsid w:val="00704909"/>
    <w:rsid w:val="007049DB"/>
    <w:rsid w:val="00704A45"/>
    <w:rsid w:val="00705358"/>
    <w:rsid w:val="0070553A"/>
    <w:rsid w:val="0070563B"/>
    <w:rsid w:val="00705B61"/>
    <w:rsid w:val="00706F85"/>
    <w:rsid w:val="00710330"/>
    <w:rsid w:val="00710774"/>
    <w:rsid w:val="00710A5F"/>
    <w:rsid w:val="0071166F"/>
    <w:rsid w:val="0071202E"/>
    <w:rsid w:val="007128BD"/>
    <w:rsid w:val="0071296A"/>
    <w:rsid w:val="00712C7E"/>
    <w:rsid w:val="007135D7"/>
    <w:rsid w:val="00715262"/>
    <w:rsid w:val="00715AD8"/>
    <w:rsid w:val="007167F9"/>
    <w:rsid w:val="00716B34"/>
    <w:rsid w:val="0071743F"/>
    <w:rsid w:val="00717CA4"/>
    <w:rsid w:val="00717EAF"/>
    <w:rsid w:val="00721E45"/>
    <w:rsid w:val="00722C7F"/>
    <w:rsid w:val="00722E6F"/>
    <w:rsid w:val="007236AC"/>
    <w:rsid w:val="00723A72"/>
    <w:rsid w:val="00724E3E"/>
    <w:rsid w:val="00724F1B"/>
    <w:rsid w:val="00725E44"/>
    <w:rsid w:val="00726B2A"/>
    <w:rsid w:val="00726E23"/>
    <w:rsid w:val="00727F88"/>
    <w:rsid w:val="00730CBD"/>
    <w:rsid w:val="007311DC"/>
    <w:rsid w:val="00731277"/>
    <w:rsid w:val="00731E68"/>
    <w:rsid w:val="00732A0E"/>
    <w:rsid w:val="00732D6C"/>
    <w:rsid w:val="00732FC6"/>
    <w:rsid w:val="00733DF9"/>
    <w:rsid w:val="00734720"/>
    <w:rsid w:val="00734EF4"/>
    <w:rsid w:val="007353FF"/>
    <w:rsid w:val="00735A65"/>
    <w:rsid w:val="007371C3"/>
    <w:rsid w:val="00737770"/>
    <w:rsid w:val="00740C2D"/>
    <w:rsid w:val="00741102"/>
    <w:rsid w:val="00742B75"/>
    <w:rsid w:val="00742FB1"/>
    <w:rsid w:val="007430EC"/>
    <w:rsid w:val="00745A6C"/>
    <w:rsid w:val="00746534"/>
    <w:rsid w:val="007474E9"/>
    <w:rsid w:val="00747B74"/>
    <w:rsid w:val="007504A0"/>
    <w:rsid w:val="00750584"/>
    <w:rsid w:val="00751475"/>
    <w:rsid w:val="00752002"/>
    <w:rsid w:val="00752B56"/>
    <w:rsid w:val="00752D2F"/>
    <w:rsid w:val="0075455F"/>
    <w:rsid w:val="007549DE"/>
    <w:rsid w:val="0075533E"/>
    <w:rsid w:val="00755DF9"/>
    <w:rsid w:val="007563EC"/>
    <w:rsid w:val="00756695"/>
    <w:rsid w:val="00757463"/>
    <w:rsid w:val="00757470"/>
    <w:rsid w:val="00757A2F"/>
    <w:rsid w:val="00757B6D"/>
    <w:rsid w:val="0076030C"/>
    <w:rsid w:val="00760615"/>
    <w:rsid w:val="00761CF3"/>
    <w:rsid w:val="00761FBB"/>
    <w:rsid w:val="0076242E"/>
    <w:rsid w:val="0076248B"/>
    <w:rsid w:val="007637CB"/>
    <w:rsid w:val="00765EC2"/>
    <w:rsid w:val="00766003"/>
    <w:rsid w:val="00766338"/>
    <w:rsid w:val="00766A70"/>
    <w:rsid w:val="00766A77"/>
    <w:rsid w:val="00766C70"/>
    <w:rsid w:val="00766EB6"/>
    <w:rsid w:val="007672D0"/>
    <w:rsid w:val="0076751C"/>
    <w:rsid w:val="007677E5"/>
    <w:rsid w:val="00770793"/>
    <w:rsid w:val="00772C7E"/>
    <w:rsid w:val="00773301"/>
    <w:rsid w:val="00773746"/>
    <w:rsid w:val="007746E1"/>
    <w:rsid w:val="00775676"/>
    <w:rsid w:val="0077590E"/>
    <w:rsid w:val="00776970"/>
    <w:rsid w:val="00777BF4"/>
    <w:rsid w:val="00780499"/>
    <w:rsid w:val="007829F0"/>
    <w:rsid w:val="00784067"/>
    <w:rsid w:val="007856E2"/>
    <w:rsid w:val="00785BD1"/>
    <w:rsid w:val="00785E31"/>
    <w:rsid w:val="00785E8B"/>
    <w:rsid w:val="0078632D"/>
    <w:rsid w:val="007865A7"/>
    <w:rsid w:val="007868A4"/>
    <w:rsid w:val="00787C65"/>
    <w:rsid w:val="007902E9"/>
    <w:rsid w:val="00790776"/>
    <w:rsid w:val="00791932"/>
    <w:rsid w:val="00791BD9"/>
    <w:rsid w:val="007929B3"/>
    <w:rsid w:val="00793CE3"/>
    <w:rsid w:val="00793CEB"/>
    <w:rsid w:val="00794E29"/>
    <w:rsid w:val="0079676D"/>
    <w:rsid w:val="00796BEA"/>
    <w:rsid w:val="007974B3"/>
    <w:rsid w:val="0079763D"/>
    <w:rsid w:val="0079779A"/>
    <w:rsid w:val="007A345E"/>
    <w:rsid w:val="007A3BA6"/>
    <w:rsid w:val="007A3EC8"/>
    <w:rsid w:val="007A4A3A"/>
    <w:rsid w:val="007A636C"/>
    <w:rsid w:val="007A6740"/>
    <w:rsid w:val="007A6AA3"/>
    <w:rsid w:val="007A6E3F"/>
    <w:rsid w:val="007A74C1"/>
    <w:rsid w:val="007A758A"/>
    <w:rsid w:val="007A779D"/>
    <w:rsid w:val="007B0611"/>
    <w:rsid w:val="007B0689"/>
    <w:rsid w:val="007B0FE8"/>
    <w:rsid w:val="007B1209"/>
    <w:rsid w:val="007B17B0"/>
    <w:rsid w:val="007B2B96"/>
    <w:rsid w:val="007B312C"/>
    <w:rsid w:val="007B313D"/>
    <w:rsid w:val="007B3CA6"/>
    <w:rsid w:val="007B4508"/>
    <w:rsid w:val="007B570E"/>
    <w:rsid w:val="007B5949"/>
    <w:rsid w:val="007B5A66"/>
    <w:rsid w:val="007B5C5D"/>
    <w:rsid w:val="007B5DED"/>
    <w:rsid w:val="007B7323"/>
    <w:rsid w:val="007B7BAB"/>
    <w:rsid w:val="007C11D3"/>
    <w:rsid w:val="007C13A2"/>
    <w:rsid w:val="007C1E7A"/>
    <w:rsid w:val="007C376E"/>
    <w:rsid w:val="007C3C4E"/>
    <w:rsid w:val="007C4C8F"/>
    <w:rsid w:val="007C6053"/>
    <w:rsid w:val="007C7028"/>
    <w:rsid w:val="007C707C"/>
    <w:rsid w:val="007C71D0"/>
    <w:rsid w:val="007C7639"/>
    <w:rsid w:val="007D0588"/>
    <w:rsid w:val="007D05F7"/>
    <w:rsid w:val="007D09CA"/>
    <w:rsid w:val="007D2895"/>
    <w:rsid w:val="007D479C"/>
    <w:rsid w:val="007D4D8D"/>
    <w:rsid w:val="007D5BCA"/>
    <w:rsid w:val="007D5E76"/>
    <w:rsid w:val="007D6172"/>
    <w:rsid w:val="007D6E9F"/>
    <w:rsid w:val="007D77C0"/>
    <w:rsid w:val="007E0186"/>
    <w:rsid w:val="007E0D1B"/>
    <w:rsid w:val="007E11CC"/>
    <w:rsid w:val="007E22E3"/>
    <w:rsid w:val="007E2D51"/>
    <w:rsid w:val="007E367D"/>
    <w:rsid w:val="007E3BA7"/>
    <w:rsid w:val="007E4375"/>
    <w:rsid w:val="007E4791"/>
    <w:rsid w:val="007E4D20"/>
    <w:rsid w:val="007E5A04"/>
    <w:rsid w:val="007E707A"/>
    <w:rsid w:val="007E7B42"/>
    <w:rsid w:val="007E7E9E"/>
    <w:rsid w:val="007F0689"/>
    <w:rsid w:val="007F098A"/>
    <w:rsid w:val="007F0C08"/>
    <w:rsid w:val="007F130C"/>
    <w:rsid w:val="007F149B"/>
    <w:rsid w:val="007F182A"/>
    <w:rsid w:val="007F193A"/>
    <w:rsid w:val="007F1B19"/>
    <w:rsid w:val="007F22D4"/>
    <w:rsid w:val="007F3059"/>
    <w:rsid w:val="007F3B37"/>
    <w:rsid w:val="007F4795"/>
    <w:rsid w:val="007F4D2B"/>
    <w:rsid w:val="007F4E0B"/>
    <w:rsid w:val="007F6796"/>
    <w:rsid w:val="007F7B62"/>
    <w:rsid w:val="007F7E1D"/>
    <w:rsid w:val="00800199"/>
    <w:rsid w:val="00800434"/>
    <w:rsid w:val="00800F43"/>
    <w:rsid w:val="008013FF"/>
    <w:rsid w:val="00801962"/>
    <w:rsid w:val="0080199E"/>
    <w:rsid w:val="008025DB"/>
    <w:rsid w:val="00804A18"/>
    <w:rsid w:val="00804DC4"/>
    <w:rsid w:val="00805353"/>
    <w:rsid w:val="00805782"/>
    <w:rsid w:val="00806354"/>
    <w:rsid w:val="00806D21"/>
    <w:rsid w:val="00807F9C"/>
    <w:rsid w:val="00810A24"/>
    <w:rsid w:val="008112E5"/>
    <w:rsid w:val="00811ABF"/>
    <w:rsid w:val="00811C1A"/>
    <w:rsid w:val="0081266D"/>
    <w:rsid w:val="00813BB6"/>
    <w:rsid w:val="008142FD"/>
    <w:rsid w:val="00814811"/>
    <w:rsid w:val="00814E8A"/>
    <w:rsid w:val="0081597B"/>
    <w:rsid w:val="00815BBF"/>
    <w:rsid w:val="00816337"/>
    <w:rsid w:val="00817503"/>
    <w:rsid w:val="0081753B"/>
    <w:rsid w:val="00817F3E"/>
    <w:rsid w:val="00817FA1"/>
    <w:rsid w:val="008201EB"/>
    <w:rsid w:val="00820AE2"/>
    <w:rsid w:val="00821B51"/>
    <w:rsid w:val="00821C19"/>
    <w:rsid w:val="00822D63"/>
    <w:rsid w:val="00823A33"/>
    <w:rsid w:val="00823DA4"/>
    <w:rsid w:val="00824022"/>
    <w:rsid w:val="008248BF"/>
    <w:rsid w:val="00824A68"/>
    <w:rsid w:val="00825AC0"/>
    <w:rsid w:val="00825FDC"/>
    <w:rsid w:val="008260BB"/>
    <w:rsid w:val="008263C0"/>
    <w:rsid w:val="008270AF"/>
    <w:rsid w:val="00827949"/>
    <w:rsid w:val="008279A7"/>
    <w:rsid w:val="00827C18"/>
    <w:rsid w:val="00830259"/>
    <w:rsid w:val="008305B1"/>
    <w:rsid w:val="00831698"/>
    <w:rsid w:val="0083189F"/>
    <w:rsid w:val="00832013"/>
    <w:rsid w:val="00832FEE"/>
    <w:rsid w:val="008332E4"/>
    <w:rsid w:val="00833A61"/>
    <w:rsid w:val="00833B53"/>
    <w:rsid w:val="00834991"/>
    <w:rsid w:val="00836E48"/>
    <w:rsid w:val="0083712E"/>
    <w:rsid w:val="008401A2"/>
    <w:rsid w:val="008404D4"/>
    <w:rsid w:val="0084051B"/>
    <w:rsid w:val="00840CDA"/>
    <w:rsid w:val="0084119D"/>
    <w:rsid w:val="00843ADD"/>
    <w:rsid w:val="00843B34"/>
    <w:rsid w:val="00844D92"/>
    <w:rsid w:val="008454D0"/>
    <w:rsid w:val="0084554D"/>
    <w:rsid w:val="00846419"/>
    <w:rsid w:val="008468F1"/>
    <w:rsid w:val="00846A48"/>
    <w:rsid w:val="00847C9C"/>
    <w:rsid w:val="00847CA7"/>
    <w:rsid w:val="0085008C"/>
    <w:rsid w:val="008510C7"/>
    <w:rsid w:val="0085116F"/>
    <w:rsid w:val="0085117F"/>
    <w:rsid w:val="0085152A"/>
    <w:rsid w:val="00851557"/>
    <w:rsid w:val="008516B7"/>
    <w:rsid w:val="00851C7A"/>
    <w:rsid w:val="00852010"/>
    <w:rsid w:val="0085224A"/>
    <w:rsid w:val="0085236E"/>
    <w:rsid w:val="0085318C"/>
    <w:rsid w:val="00853A0B"/>
    <w:rsid w:val="00853F56"/>
    <w:rsid w:val="00855382"/>
    <w:rsid w:val="00855E34"/>
    <w:rsid w:val="00855F25"/>
    <w:rsid w:val="00855FE9"/>
    <w:rsid w:val="0085683F"/>
    <w:rsid w:val="00857D57"/>
    <w:rsid w:val="00860880"/>
    <w:rsid w:val="00861942"/>
    <w:rsid w:val="00862073"/>
    <w:rsid w:val="00862F9A"/>
    <w:rsid w:val="008638BF"/>
    <w:rsid w:val="008641E0"/>
    <w:rsid w:val="008641EF"/>
    <w:rsid w:val="008661B0"/>
    <w:rsid w:val="00866C32"/>
    <w:rsid w:val="00867AB0"/>
    <w:rsid w:val="00870DAB"/>
    <w:rsid w:val="008713BE"/>
    <w:rsid w:val="008718CB"/>
    <w:rsid w:val="008733B1"/>
    <w:rsid w:val="00873FC3"/>
    <w:rsid w:val="00873FFC"/>
    <w:rsid w:val="00874923"/>
    <w:rsid w:val="008749B0"/>
    <w:rsid w:val="00875001"/>
    <w:rsid w:val="008762D5"/>
    <w:rsid w:val="008765DF"/>
    <w:rsid w:val="0087661A"/>
    <w:rsid w:val="008767D0"/>
    <w:rsid w:val="00877137"/>
    <w:rsid w:val="008806EB"/>
    <w:rsid w:val="00881873"/>
    <w:rsid w:val="0088296D"/>
    <w:rsid w:val="00883193"/>
    <w:rsid w:val="00883481"/>
    <w:rsid w:val="008837FB"/>
    <w:rsid w:val="00884E59"/>
    <w:rsid w:val="0088508C"/>
    <w:rsid w:val="008857D6"/>
    <w:rsid w:val="00885B17"/>
    <w:rsid w:val="008869DE"/>
    <w:rsid w:val="00886F8C"/>
    <w:rsid w:val="00887CAD"/>
    <w:rsid w:val="00887D1E"/>
    <w:rsid w:val="00887F74"/>
    <w:rsid w:val="0089069B"/>
    <w:rsid w:val="008908E3"/>
    <w:rsid w:val="00890A1D"/>
    <w:rsid w:val="00890C95"/>
    <w:rsid w:val="00890CC7"/>
    <w:rsid w:val="008911BE"/>
    <w:rsid w:val="00891B45"/>
    <w:rsid w:val="00891C22"/>
    <w:rsid w:val="00891C3B"/>
    <w:rsid w:val="00892CC5"/>
    <w:rsid w:val="00893438"/>
    <w:rsid w:val="00894416"/>
    <w:rsid w:val="008947A4"/>
    <w:rsid w:val="00894E72"/>
    <w:rsid w:val="00895036"/>
    <w:rsid w:val="008951AD"/>
    <w:rsid w:val="0089582B"/>
    <w:rsid w:val="00895B30"/>
    <w:rsid w:val="00896BD7"/>
    <w:rsid w:val="0089715A"/>
    <w:rsid w:val="00897E34"/>
    <w:rsid w:val="00897E3B"/>
    <w:rsid w:val="008A07F7"/>
    <w:rsid w:val="008A2EBF"/>
    <w:rsid w:val="008A3663"/>
    <w:rsid w:val="008A4977"/>
    <w:rsid w:val="008A51C2"/>
    <w:rsid w:val="008A55E6"/>
    <w:rsid w:val="008A655F"/>
    <w:rsid w:val="008A67E5"/>
    <w:rsid w:val="008A70B5"/>
    <w:rsid w:val="008A71F4"/>
    <w:rsid w:val="008B01D5"/>
    <w:rsid w:val="008B0389"/>
    <w:rsid w:val="008B0B68"/>
    <w:rsid w:val="008B18B1"/>
    <w:rsid w:val="008B1DD4"/>
    <w:rsid w:val="008B24AE"/>
    <w:rsid w:val="008B2915"/>
    <w:rsid w:val="008B2B6F"/>
    <w:rsid w:val="008B3EEA"/>
    <w:rsid w:val="008B42C4"/>
    <w:rsid w:val="008B43D7"/>
    <w:rsid w:val="008B4522"/>
    <w:rsid w:val="008B474C"/>
    <w:rsid w:val="008B4C23"/>
    <w:rsid w:val="008B4E1E"/>
    <w:rsid w:val="008B52E1"/>
    <w:rsid w:val="008B632A"/>
    <w:rsid w:val="008B6B78"/>
    <w:rsid w:val="008B6F49"/>
    <w:rsid w:val="008B717E"/>
    <w:rsid w:val="008B72A3"/>
    <w:rsid w:val="008C0DCF"/>
    <w:rsid w:val="008C175A"/>
    <w:rsid w:val="008C1E0C"/>
    <w:rsid w:val="008C20C1"/>
    <w:rsid w:val="008C4849"/>
    <w:rsid w:val="008C573C"/>
    <w:rsid w:val="008C5848"/>
    <w:rsid w:val="008C586F"/>
    <w:rsid w:val="008C5C3F"/>
    <w:rsid w:val="008C6C21"/>
    <w:rsid w:val="008D0065"/>
    <w:rsid w:val="008D131E"/>
    <w:rsid w:val="008D22BF"/>
    <w:rsid w:val="008D332C"/>
    <w:rsid w:val="008D4046"/>
    <w:rsid w:val="008D4CE2"/>
    <w:rsid w:val="008D513F"/>
    <w:rsid w:val="008D5598"/>
    <w:rsid w:val="008D5E36"/>
    <w:rsid w:val="008D609F"/>
    <w:rsid w:val="008D636B"/>
    <w:rsid w:val="008D714D"/>
    <w:rsid w:val="008D7C9D"/>
    <w:rsid w:val="008D7D4D"/>
    <w:rsid w:val="008E03CC"/>
    <w:rsid w:val="008E0992"/>
    <w:rsid w:val="008E14E4"/>
    <w:rsid w:val="008E1AC6"/>
    <w:rsid w:val="008E2D87"/>
    <w:rsid w:val="008E3E9D"/>
    <w:rsid w:val="008E3FB2"/>
    <w:rsid w:val="008E4B88"/>
    <w:rsid w:val="008E4D8E"/>
    <w:rsid w:val="008E5907"/>
    <w:rsid w:val="008E5B2E"/>
    <w:rsid w:val="008E5DA4"/>
    <w:rsid w:val="008E6780"/>
    <w:rsid w:val="008E683D"/>
    <w:rsid w:val="008E68A1"/>
    <w:rsid w:val="008E7270"/>
    <w:rsid w:val="008E73FE"/>
    <w:rsid w:val="008E78B3"/>
    <w:rsid w:val="008F012A"/>
    <w:rsid w:val="008F01D1"/>
    <w:rsid w:val="008F0676"/>
    <w:rsid w:val="008F0963"/>
    <w:rsid w:val="008F0DBA"/>
    <w:rsid w:val="008F1CC6"/>
    <w:rsid w:val="008F1ECA"/>
    <w:rsid w:val="008F244F"/>
    <w:rsid w:val="008F3A8F"/>
    <w:rsid w:val="008F40C0"/>
    <w:rsid w:val="008F4628"/>
    <w:rsid w:val="008F552F"/>
    <w:rsid w:val="008F5EC9"/>
    <w:rsid w:val="008F6A13"/>
    <w:rsid w:val="008F6F86"/>
    <w:rsid w:val="009005D9"/>
    <w:rsid w:val="00902A6E"/>
    <w:rsid w:val="00902C6E"/>
    <w:rsid w:val="00902C9F"/>
    <w:rsid w:val="00902FB1"/>
    <w:rsid w:val="009049F6"/>
    <w:rsid w:val="00905811"/>
    <w:rsid w:val="00905BA3"/>
    <w:rsid w:val="00906FC2"/>
    <w:rsid w:val="00907342"/>
    <w:rsid w:val="00907350"/>
    <w:rsid w:val="009073AF"/>
    <w:rsid w:val="00910FDE"/>
    <w:rsid w:val="009110FD"/>
    <w:rsid w:val="0091179E"/>
    <w:rsid w:val="009125BE"/>
    <w:rsid w:val="00912D03"/>
    <w:rsid w:val="00913441"/>
    <w:rsid w:val="00913F94"/>
    <w:rsid w:val="0091489F"/>
    <w:rsid w:val="00914F35"/>
    <w:rsid w:val="009151B3"/>
    <w:rsid w:val="00915CD0"/>
    <w:rsid w:val="00915E52"/>
    <w:rsid w:val="009171C0"/>
    <w:rsid w:val="0091730E"/>
    <w:rsid w:val="00917BB4"/>
    <w:rsid w:val="009205B4"/>
    <w:rsid w:val="00920B90"/>
    <w:rsid w:val="0092116A"/>
    <w:rsid w:val="0092166B"/>
    <w:rsid w:val="00921DFD"/>
    <w:rsid w:val="00922B2D"/>
    <w:rsid w:val="00923086"/>
    <w:rsid w:val="009234DB"/>
    <w:rsid w:val="009240FF"/>
    <w:rsid w:val="009241D6"/>
    <w:rsid w:val="009244DC"/>
    <w:rsid w:val="00924973"/>
    <w:rsid w:val="00925342"/>
    <w:rsid w:val="009256A2"/>
    <w:rsid w:val="009256C0"/>
    <w:rsid w:val="00925F32"/>
    <w:rsid w:val="00926EAA"/>
    <w:rsid w:val="00930D73"/>
    <w:rsid w:val="009319EB"/>
    <w:rsid w:val="00931F16"/>
    <w:rsid w:val="00932BC7"/>
    <w:rsid w:val="009331C0"/>
    <w:rsid w:val="00934004"/>
    <w:rsid w:val="00934D46"/>
    <w:rsid w:val="00935CB0"/>
    <w:rsid w:val="00935D39"/>
    <w:rsid w:val="00936885"/>
    <w:rsid w:val="00936BC0"/>
    <w:rsid w:val="00936C4F"/>
    <w:rsid w:val="0093718E"/>
    <w:rsid w:val="00937204"/>
    <w:rsid w:val="0093757F"/>
    <w:rsid w:val="00940008"/>
    <w:rsid w:val="00941113"/>
    <w:rsid w:val="009428AD"/>
    <w:rsid w:val="00942D41"/>
    <w:rsid w:val="00942FAA"/>
    <w:rsid w:val="009430AD"/>
    <w:rsid w:val="0094390D"/>
    <w:rsid w:val="00945E28"/>
    <w:rsid w:val="00945F41"/>
    <w:rsid w:val="00946210"/>
    <w:rsid w:val="00946B83"/>
    <w:rsid w:val="00947392"/>
    <w:rsid w:val="00947631"/>
    <w:rsid w:val="00947A7E"/>
    <w:rsid w:val="0095029D"/>
    <w:rsid w:val="00950AE6"/>
    <w:rsid w:val="009510B4"/>
    <w:rsid w:val="0095196C"/>
    <w:rsid w:val="00951F81"/>
    <w:rsid w:val="009526CF"/>
    <w:rsid w:val="00953530"/>
    <w:rsid w:val="00953944"/>
    <w:rsid w:val="009541B8"/>
    <w:rsid w:val="009547F2"/>
    <w:rsid w:val="009551C7"/>
    <w:rsid w:val="00955271"/>
    <w:rsid w:val="00955ED8"/>
    <w:rsid w:val="00956957"/>
    <w:rsid w:val="009607CB"/>
    <w:rsid w:val="00961486"/>
    <w:rsid w:val="009622D0"/>
    <w:rsid w:val="009624D6"/>
    <w:rsid w:val="0096389B"/>
    <w:rsid w:val="00964508"/>
    <w:rsid w:val="0096490C"/>
    <w:rsid w:val="00965BBE"/>
    <w:rsid w:val="00966652"/>
    <w:rsid w:val="00966B17"/>
    <w:rsid w:val="009675F6"/>
    <w:rsid w:val="009702DA"/>
    <w:rsid w:val="0097039D"/>
    <w:rsid w:val="00970656"/>
    <w:rsid w:val="00970B16"/>
    <w:rsid w:val="00970DCC"/>
    <w:rsid w:val="00971432"/>
    <w:rsid w:val="00971473"/>
    <w:rsid w:val="00973BF9"/>
    <w:rsid w:val="00973C92"/>
    <w:rsid w:val="00974622"/>
    <w:rsid w:val="00974814"/>
    <w:rsid w:val="0097493D"/>
    <w:rsid w:val="00975C9F"/>
    <w:rsid w:val="009764CA"/>
    <w:rsid w:val="00976A7E"/>
    <w:rsid w:val="00976ABB"/>
    <w:rsid w:val="00976B2A"/>
    <w:rsid w:val="00980147"/>
    <w:rsid w:val="0098153C"/>
    <w:rsid w:val="00981B44"/>
    <w:rsid w:val="00981D45"/>
    <w:rsid w:val="00982A6E"/>
    <w:rsid w:val="00982B30"/>
    <w:rsid w:val="00982FE3"/>
    <w:rsid w:val="009833DB"/>
    <w:rsid w:val="009848A5"/>
    <w:rsid w:val="00984B5C"/>
    <w:rsid w:val="00984BCD"/>
    <w:rsid w:val="0098545A"/>
    <w:rsid w:val="00985BCF"/>
    <w:rsid w:val="00986B1C"/>
    <w:rsid w:val="0098719E"/>
    <w:rsid w:val="00987560"/>
    <w:rsid w:val="00987F2A"/>
    <w:rsid w:val="00990339"/>
    <w:rsid w:val="009905B4"/>
    <w:rsid w:val="009915DB"/>
    <w:rsid w:val="00992942"/>
    <w:rsid w:val="009931E2"/>
    <w:rsid w:val="00993369"/>
    <w:rsid w:val="0099365B"/>
    <w:rsid w:val="0099382E"/>
    <w:rsid w:val="00993B72"/>
    <w:rsid w:val="00993F70"/>
    <w:rsid w:val="00995259"/>
    <w:rsid w:val="0099568B"/>
    <w:rsid w:val="009957E3"/>
    <w:rsid w:val="00995A7A"/>
    <w:rsid w:val="00995E70"/>
    <w:rsid w:val="00997303"/>
    <w:rsid w:val="00997505"/>
    <w:rsid w:val="00997E43"/>
    <w:rsid w:val="009A04B4"/>
    <w:rsid w:val="009A062A"/>
    <w:rsid w:val="009A0E3D"/>
    <w:rsid w:val="009A13CC"/>
    <w:rsid w:val="009A1782"/>
    <w:rsid w:val="009A1F89"/>
    <w:rsid w:val="009A3945"/>
    <w:rsid w:val="009A4368"/>
    <w:rsid w:val="009A48EC"/>
    <w:rsid w:val="009A4971"/>
    <w:rsid w:val="009A4B8A"/>
    <w:rsid w:val="009A4D04"/>
    <w:rsid w:val="009A4E4A"/>
    <w:rsid w:val="009A509C"/>
    <w:rsid w:val="009A54B9"/>
    <w:rsid w:val="009A55E4"/>
    <w:rsid w:val="009A5FDD"/>
    <w:rsid w:val="009A6BFA"/>
    <w:rsid w:val="009A7623"/>
    <w:rsid w:val="009A7640"/>
    <w:rsid w:val="009A7E13"/>
    <w:rsid w:val="009B01A3"/>
    <w:rsid w:val="009B0B84"/>
    <w:rsid w:val="009B0BA7"/>
    <w:rsid w:val="009B0E22"/>
    <w:rsid w:val="009B0ECB"/>
    <w:rsid w:val="009B0FC1"/>
    <w:rsid w:val="009B11D4"/>
    <w:rsid w:val="009B133B"/>
    <w:rsid w:val="009B1A14"/>
    <w:rsid w:val="009B23EF"/>
    <w:rsid w:val="009B2AF4"/>
    <w:rsid w:val="009B2E93"/>
    <w:rsid w:val="009B3364"/>
    <w:rsid w:val="009B38E1"/>
    <w:rsid w:val="009B3CE1"/>
    <w:rsid w:val="009B3DA4"/>
    <w:rsid w:val="009B4071"/>
    <w:rsid w:val="009B4823"/>
    <w:rsid w:val="009B58C3"/>
    <w:rsid w:val="009B6713"/>
    <w:rsid w:val="009B75DC"/>
    <w:rsid w:val="009C03C2"/>
    <w:rsid w:val="009C067D"/>
    <w:rsid w:val="009C083D"/>
    <w:rsid w:val="009C1F38"/>
    <w:rsid w:val="009C2618"/>
    <w:rsid w:val="009C2BCC"/>
    <w:rsid w:val="009C2D10"/>
    <w:rsid w:val="009C3297"/>
    <w:rsid w:val="009C344B"/>
    <w:rsid w:val="009C366D"/>
    <w:rsid w:val="009C3CD0"/>
    <w:rsid w:val="009C3E25"/>
    <w:rsid w:val="009C41A6"/>
    <w:rsid w:val="009C4404"/>
    <w:rsid w:val="009C44B7"/>
    <w:rsid w:val="009C5285"/>
    <w:rsid w:val="009C56DB"/>
    <w:rsid w:val="009C62E5"/>
    <w:rsid w:val="009C75E8"/>
    <w:rsid w:val="009D1971"/>
    <w:rsid w:val="009D2492"/>
    <w:rsid w:val="009D289E"/>
    <w:rsid w:val="009D4FFC"/>
    <w:rsid w:val="009D5A48"/>
    <w:rsid w:val="009D5F90"/>
    <w:rsid w:val="009D623D"/>
    <w:rsid w:val="009D6F7B"/>
    <w:rsid w:val="009D7513"/>
    <w:rsid w:val="009E09EC"/>
    <w:rsid w:val="009E19C0"/>
    <w:rsid w:val="009E3690"/>
    <w:rsid w:val="009E3FE7"/>
    <w:rsid w:val="009E410A"/>
    <w:rsid w:val="009E42BF"/>
    <w:rsid w:val="009E55A8"/>
    <w:rsid w:val="009E5A9A"/>
    <w:rsid w:val="009E6896"/>
    <w:rsid w:val="009E7DEE"/>
    <w:rsid w:val="009E7E39"/>
    <w:rsid w:val="009F061B"/>
    <w:rsid w:val="009F0B2F"/>
    <w:rsid w:val="009F165F"/>
    <w:rsid w:val="009F1680"/>
    <w:rsid w:val="009F1A16"/>
    <w:rsid w:val="009F1F31"/>
    <w:rsid w:val="009F35D9"/>
    <w:rsid w:val="009F4043"/>
    <w:rsid w:val="009F4637"/>
    <w:rsid w:val="009F553F"/>
    <w:rsid w:val="009F6226"/>
    <w:rsid w:val="009F64B4"/>
    <w:rsid w:val="009F6DD5"/>
    <w:rsid w:val="009F6E89"/>
    <w:rsid w:val="009F7016"/>
    <w:rsid w:val="009F764B"/>
    <w:rsid w:val="009F7CFB"/>
    <w:rsid w:val="009F7FF9"/>
    <w:rsid w:val="00A0183B"/>
    <w:rsid w:val="00A0199D"/>
    <w:rsid w:val="00A021A1"/>
    <w:rsid w:val="00A02581"/>
    <w:rsid w:val="00A028A3"/>
    <w:rsid w:val="00A028A6"/>
    <w:rsid w:val="00A03395"/>
    <w:rsid w:val="00A03529"/>
    <w:rsid w:val="00A045EC"/>
    <w:rsid w:val="00A04795"/>
    <w:rsid w:val="00A049CC"/>
    <w:rsid w:val="00A0543C"/>
    <w:rsid w:val="00A0557B"/>
    <w:rsid w:val="00A07174"/>
    <w:rsid w:val="00A07425"/>
    <w:rsid w:val="00A10A35"/>
    <w:rsid w:val="00A10B78"/>
    <w:rsid w:val="00A10C9C"/>
    <w:rsid w:val="00A10FD3"/>
    <w:rsid w:val="00A118DC"/>
    <w:rsid w:val="00A1198C"/>
    <w:rsid w:val="00A1206F"/>
    <w:rsid w:val="00A124E7"/>
    <w:rsid w:val="00A12BC2"/>
    <w:rsid w:val="00A138EE"/>
    <w:rsid w:val="00A13B0C"/>
    <w:rsid w:val="00A14562"/>
    <w:rsid w:val="00A14986"/>
    <w:rsid w:val="00A158C9"/>
    <w:rsid w:val="00A158FE"/>
    <w:rsid w:val="00A16924"/>
    <w:rsid w:val="00A16F0B"/>
    <w:rsid w:val="00A20B9F"/>
    <w:rsid w:val="00A228F2"/>
    <w:rsid w:val="00A237CA"/>
    <w:rsid w:val="00A2396D"/>
    <w:rsid w:val="00A23BD6"/>
    <w:rsid w:val="00A26812"/>
    <w:rsid w:val="00A2691C"/>
    <w:rsid w:val="00A274B7"/>
    <w:rsid w:val="00A2767C"/>
    <w:rsid w:val="00A2782C"/>
    <w:rsid w:val="00A27CDE"/>
    <w:rsid w:val="00A27D9A"/>
    <w:rsid w:val="00A27E58"/>
    <w:rsid w:val="00A31CA0"/>
    <w:rsid w:val="00A31F09"/>
    <w:rsid w:val="00A32C95"/>
    <w:rsid w:val="00A33C3B"/>
    <w:rsid w:val="00A33D9F"/>
    <w:rsid w:val="00A346F9"/>
    <w:rsid w:val="00A3585B"/>
    <w:rsid w:val="00A35DB8"/>
    <w:rsid w:val="00A372BD"/>
    <w:rsid w:val="00A37637"/>
    <w:rsid w:val="00A37B82"/>
    <w:rsid w:val="00A40306"/>
    <w:rsid w:val="00A4068F"/>
    <w:rsid w:val="00A40B1F"/>
    <w:rsid w:val="00A41052"/>
    <w:rsid w:val="00A41058"/>
    <w:rsid w:val="00A410CD"/>
    <w:rsid w:val="00A427EA"/>
    <w:rsid w:val="00A43D93"/>
    <w:rsid w:val="00A44FEF"/>
    <w:rsid w:val="00A45030"/>
    <w:rsid w:val="00A46C37"/>
    <w:rsid w:val="00A473F8"/>
    <w:rsid w:val="00A47CEE"/>
    <w:rsid w:val="00A5054E"/>
    <w:rsid w:val="00A5217C"/>
    <w:rsid w:val="00A5238E"/>
    <w:rsid w:val="00A527AD"/>
    <w:rsid w:val="00A52BBE"/>
    <w:rsid w:val="00A53B03"/>
    <w:rsid w:val="00A53D79"/>
    <w:rsid w:val="00A53DAA"/>
    <w:rsid w:val="00A53EEC"/>
    <w:rsid w:val="00A540A0"/>
    <w:rsid w:val="00A546D4"/>
    <w:rsid w:val="00A5474E"/>
    <w:rsid w:val="00A54A41"/>
    <w:rsid w:val="00A54FB7"/>
    <w:rsid w:val="00A552AD"/>
    <w:rsid w:val="00A5559C"/>
    <w:rsid w:val="00A57935"/>
    <w:rsid w:val="00A60600"/>
    <w:rsid w:val="00A60634"/>
    <w:rsid w:val="00A6207C"/>
    <w:rsid w:val="00A62674"/>
    <w:rsid w:val="00A62B67"/>
    <w:rsid w:val="00A631C2"/>
    <w:rsid w:val="00A63412"/>
    <w:rsid w:val="00A63973"/>
    <w:rsid w:val="00A64C30"/>
    <w:rsid w:val="00A64FF1"/>
    <w:rsid w:val="00A66219"/>
    <w:rsid w:val="00A667CF"/>
    <w:rsid w:val="00A67000"/>
    <w:rsid w:val="00A67761"/>
    <w:rsid w:val="00A702F5"/>
    <w:rsid w:val="00A705DF"/>
    <w:rsid w:val="00A70954"/>
    <w:rsid w:val="00A70B68"/>
    <w:rsid w:val="00A70E26"/>
    <w:rsid w:val="00A70F72"/>
    <w:rsid w:val="00A7114D"/>
    <w:rsid w:val="00A71F49"/>
    <w:rsid w:val="00A736ED"/>
    <w:rsid w:val="00A749D6"/>
    <w:rsid w:val="00A74FF0"/>
    <w:rsid w:val="00A75430"/>
    <w:rsid w:val="00A75D70"/>
    <w:rsid w:val="00A76FA5"/>
    <w:rsid w:val="00A77A17"/>
    <w:rsid w:val="00A77B10"/>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0A45"/>
    <w:rsid w:val="00A915E6"/>
    <w:rsid w:val="00A918EB"/>
    <w:rsid w:val="00A91E6D"/>
    <w:rsid w:val="00A92764"/>
    <w:rsid w:val="00A93427"/>
    <w:rsid w:val="00A93AC6"/>
    <w:rsid w:val="00A940B3"/>
    <w:rsid w:val="00A9433D"/>
    <w:rsid w:val="00A9558B"/>
    <w:rsid w:val="00A9560C"/>
    <w:rsid w:val="00A9593B"/>
    <w:rsid w:val="00A95A70"/>
    <w:rsid w:val="00A95AC5"/>
    <w:rsid w:val="00A9653D"/>
    <w:rsid w:val="00A9768B"/>
    <w:rsid w:val="00A979AD"/>
    <w:rsid w:val="00AA065F"/>
    <w:rsid w:val="00AA15A7"/>
    <w:rsid w:val="00AA257B"/>
    <w:rsid w:val="00AA29BD"/>
    <w:rsid w:val="00AA33A4"/>
    <w:rsid w:val="00AA45BB"/>
    <w:rsid w:val="00AA48D6"/>
    <w:rsid w:val="00AA4B16"/>
    <w:rsid w:val="00AA504E"/>
    <w:rsid w:val="00AA5151"/>
    <w:rsid w:val="00AA66A1"/>
    <w:rsid w:val="00AA7491"/>
    <w:rsid w:val="00AA752E"/>
    <w:rsid w:val="00AA7D72"/>
    <w:rsid w:val="00AB12BA"/>
    <w:rsid w:val="00AB26A5"/>
    <w:rsid w:val="00AB2AB9"/>
    <w:rsid w:val="00AB332A"/>
    <w:rsid w:val="00AB33B6"/>
    <w:rsid w:val="00AB35B5"/>
    <w:rsid w:val="00AB36FB"/>
    <w:rsid w:val="00AB43A7"/>
    <w:rsid w:val="00AB4765"/>
    <w:rsid w:val="00AB4B45"/>
    <w:rsid w:val="00AB4FE9"/>
    <w:rsid w:val="00AB54F9"/>
    <w:rsid w:val="00AB5933"/>
    <w:rsid w:val="00AB5E0C"/>
    <w:rsid w:val="00AB6053"/>
    <w:rsid w:val="00AB66C3"/>
    <w:rsid w:val="00AC05C4"/>
    <w:rsid w:val="00AC123B"/>
    <w:rsid w:val="00AC1460"/>
    <w:rsid w:val="00AC2FCA"/>
    <w:rsid w:val="00AC452E"/>
    <w:rsid w:val="00AC4F93"/>
    <w:rsid w:val="00AC52E0"/>
    <w:rsid w:val="00AC5358"/>
    <w:rsid w:val="00AC5841"/>
    <w:rsid w:val="00AC5CC0"/>
    <w:rsid w:val="00AC65D7"/>
    <w:rsid w:val="00AC7A41"/>
    <w:rsid w:val="00AC7D2F"/>
    <w:rsid w:val="00AD028D"/>
    <w:rsid w:val="00AD0355"/>
    <w:rsid w:val="00AD045A"/>
    <w:rsid w:val="00AD0D15"/>
    <w:rsid w:val="00AD1181"/>
    <w:rsid w:val="00AD3529"/>
    <w:rsid w:val="00AD3636"/>
    <w:rsid w:val="00AD3888"/>
    <w:rsid w:val="00AD3D5F"/>
    <w:rsid w:val="00AD40FF"/>
    <w:rsid w:val="00AD4BE1"/>
    <w:rsid w:val="00AD5721"/>
    <w:rsid w:val="00AD687C"/>
    <w:rsid w:val="00AD7F86"/>
    <w:rsid w:val="00AE087E"/>
    <w:rsid w:val="00AE0919"/>
    <w:rsid w:val="00AE0F55"/>
    <w:rsid w:val="00AE192E"/>
    <w:rsid w:val="00AE19BA"/>
    <w:rsid w:val="00AE2135"/>
    <w:rsid w:val="00AE2316"/>
    <w:rsid w:val="00AE25CD"/>
    <w:rsid w:val="00AE2BE7"/>
    <w:rsid w:val="00AE3E7F"/>
    <w:rsid w:val="00AE44A2"/>
    <w:rsid w:val="00AE5E14"/>
    <w:rsid w:val="00AE718C"/>
    <w:rsid w:val="00AE75ED"/>
    <w:rsid w:val="00AE7669"/>
    <w:rsid w:val="00AE78AA"/>
    <w:rsid w:val="00AE7D1E"/>
    <w:rsid w:val="00AE7E65"/>
    <w:rsid w:val="00AF0271"/>
    <w:rsid w:val="00AF051F"/>
    <w:rsid w:val="00AF1596"/>
    <w:rsid w:val="00AF177A"/>
    <w:rsid w:val="00AF28FC"/>
    <w:rsid w:val="00AF2B41"/>
    <w:rsid w:val="00AF7895"/>
    <w:rsid w:val="00AF7E86"/>
    <w:rsid w:val="00B01D37"/>
    <w:rsid w:val="00B02180"/>
    <w:rsid w:val="00B026B5"/>
    <w:rsid w:val="00B02DE0"/>
    <w:rsid w:val="00B02F7D"/>
    <w:rsid w:val="00B034A7"/>
    <w:rsid w:val="00B0378A"/>
    <w:rsid w:val="00B03911"/>
    <w:rsid w:val="00B04090"/>
    <w:rsid w:val="00B042F7"/>
    <w:rsid w:val="00B05C98"/>
    <w:rsid w:val="00B05E55"/>
    <w:rsid w:val="00B06223"/>
    <w:rsid w:val="00B0629C"/>
    <w:rsid w:val="00B074C1"/>
    <w:rsid w:val="00B0761D"/>
    <w:rsid w:val="00B1039B"/>
    <w:rsid w:val="00B13396"/>
    <w:rsid w:val="00B135E2"/>
    <w:rsid w:val="00B13CA1"/>
    <w:rsid w:val="00B14C06"/>
    <w:rsid w:val="00B156AF"/>
    <w:rsid w:val="00B16610"/>
    <w:rsid w:val="00B16BBB"/>
    <w:rsid w:val="00B17854"/>
    <w:rsid w:val="00B1789C"/>
    <w:rsid w:val="00B205F4"/>
    <w:rsid w:val="00B220A1"/>
    <w:rsid w:val="00B226DF"/>
    <w:rsid w:val="00B22751"/>
    <w:rsid w:val="00B243FE"/>
    <w:rsid w:val="00B24FBD"/>
    <w:rsid w:val="00B2595F"/>
    <w:rsid w:val="00B25C1F"/>
    <w:rsid w:val="00B264A4"/>
    <w:rsid w:val="00B26C17"/>
    <w:rsid w:val="00B273AA"/>
    <w:rsid w:val="00B2762B"/>
    <w:rsid w:val="00B27EA0"/>
    <w:rsid w:val="00B30250"/>
    <w:rsid w:val="00B304CF"/>
    <w:rsid w:val="00B30873"/>
    <w:rsid w:val="00B3182F"/>
    <w:rsid w:val="00B32A01"/>
    <w:rsid w:val="00B32B64"/>
    <w:rsid w:val="00B32E78"/>
    <w:rsid w:val="00B332EB"/>
    <w:rsid w:val="00B3384E"/>
    <w:rsid w:val="00B3573E"/>
    <w:rsid w:val="00B374D2"/>
    <w:rsid w:val="00B403D3"/>
    <w:rsid w:val="00B4057D"/>
    <w:rsid w:val="00B405E4"/>
    <w:rsid w:val="00B40C4C"/>
    <w:rsid w:val="00B40DD6"/>
    <w:rsid w:val="00B414A5"/>
    <w:rsid w:val="00B4203F"/>
    <w:rsid w:val="00B423E2"/>
    <w:rsid w:val="00B425E2"/>
    <w:rsid w:val="00B42B04"/>
    <w:rsid w:val="00B4334B"/>
    <w:rsid w:val="00B43782"/>
    <w:rsid w:val="00B43B49"/>
    <w:rsid w:val="00B44093"/>
    <w:rsid w:val="00B4471B"/>
    <w:rsid w:val="00B44EB4"/>
    <w:rsid w:val="00B44FF4"/>
    <w:rsid w:val="00B456EF"/>
    <w:rsid w:val="00B4596C"/>
    <w:rsid w:val="00B45EFB"/>
    <w:rsid w:val="00B46169"/>
    <w:rsid w:val="00B46333"/>
    <w:rsid w:val="00B472F9"/>
    <w:rsid w:val="00B47781"/>
    <w:rsid w:val="00B47B0E"/>
    <w:rsid w:val="00B50437"/>
    <w:rsid w:val="00B5159E"/>
    <w:rsid w:val="00B515A8"/>
    <w:rsid w:val="00B5188A"/>
    <w:rsid w:val="00B52416"/>
    <w:rsid w:val="00B52664"/>
    <w:rsid w:val="00B529A6"/>
    <w:rsid w:val="00B52ADF"/>
    <w:rsid w:val="00B53D2B"/>
    <w:rsid w:val="00B54C7D"/>
    <w:rsid w:val="00B55193"/>
    <w:rsid w:val="00B56086"/>
    <w:rsid w:val="00B562B8"/>
    <w:rsid w:val="00B565AA"/>
    <w:rsid w:val="00B56F85"/>
    <w:rsid w:val="00B5754B"/>
    <w:rsid w:val="00B60119"/>
    <w:rsid w:val="00B638A9"/>
    <w:rsid w:val="00B6390E"/>
    <w:rsid w:val="00B639C1"/>
    <w:rsid w:val="00B63BF6"/>
    <w:rsid w:val="00B6425C"/>
    <w:rsid w:val="00B64E39"/>
    <w:rsid w:val="00B650D7"/>
    <w:rsid w:val="00B6557A"/>
    <w:rsid w:val="00B65875"/>
    <w:rsid w:val="00B65934"/>
    <w:rsid w:val="00B65AA0"/>
    <w:rsid w:val="00B6664F"/>
    <w:rsid w:val="00B678F8"/>
    <w:rsid w:val="00B67B9F"/>
    <w:rsid w:val="00B70031"/>
    <w:rsid w:val="00B70425"/>
    <w:rsid w:val="00B717F5"/>
    <w:rsid w:val="00B725BD"/>
    <w:rsid w:val="00B72C9D"/>
    <w:rsid w:val="00B72E78"/>
    <w:rsid w:val="00B73951"/>
    <w:rsid w:val="00B739B6"/>
    <w:rsid w:val="00B73A60"/>
    <w:rsid w:val="00B741AD"/>
    <w:rsid w:val="00B742B1"/>
    <w:rsid w:val="00B746F5"/>
    <w:rsid w:val="00B7476A"/>
    <w:rsid w:val="00B74B3F"/>
    <w:rsid w:val="00B7515B"/>
    <w:rsid w:val="00B7563B"/>
    <w:rsid w:val="00B7697C"/>
    <w:rsid w:val="00B770D3"/>
    <w:rsid w:val="00B7797B"/>
    <w:rsid w:val="00B77C66"/>
    <w:rsid w:val="00B8009B"/>
    <w:rsid w:val="00B80119"/>
    <w:rsid w:val="00B81226"/>
    <w:rsid w:val="00B81D5F"/>
    <w:rsid w:val="00B81ED4"/>
    <w:rsid w:val="00B822E1"/>
    <w:rsid w:val="00B83755"/>
    <w:rsid w:val="00B843FB"/>
    <w:rsid w:val="00B84A30"/>
    <w:rsid w:val="00B86983"/>
    <w:rsid w:val="00B86B7C"/>
    <w:rsid w:val="00B87029"/>
    <w:rsid w:val="00B87086"/>
    <w:rsid w:val="00B879CF"/>
    <w:rsid w:val="00B9206E"/>
    <w:rsid w:val="00B92599"/>
    <w:rsid w:val="00B929B7"/>
    <w:rsid w:val="00B9313F"/>
    <w:rsid w:val="00B93852"/>
    <w:rsid w:val="00B93AA9"/>
    <w:rsid w:val="00B94A5A"/>
    <w:rsid w:val="00B94CF5"/>
    <w:rsid w:val="00B94E72"/>
    <w:rsid w:val="00B9584A"/>
    <w:rsid w:val="00B96379"/>
    <w:rsid w:val="00B96392"/>
    <w:rsid w:val="00B976E1"/>
    <w:rsid w:val="00BA0B8C"/>
    <w:rsid w:val="00BA0E95"/>
    <w:rsid w:val="00BA0F04"/>
    <w:rsid w:val="00BA1125"/>
    <w:rsid w:val="00BA143B"/>
    <w:rsid w:val="00BA1E88"/>
    <w:rsid w:val="00BA3FF1"/>
    <w:rsid w:val="00BA40EE"/>
    <w:rsid w:val="00BA44CF"/>
    <w:rsid w:val="00BA4D0D"/>
    <w:rsid w:val="00BA577C"/>
    <w:rsid w:val="00BA5C71"/>
    <w:rsid w:val="00BA5ED7"/>
    <w:rsid w:val="00BA68F0"/>
    <w:rsid w:val="00BA6AEF"/>
    <w:rsid w:val="00BA6FCC"/>
    <w:rsid w:val="00BA7FAF"/>
    <w:rsid w:val="00BB05F9"/>
    <w:rsid w:val="00BB0709"/>
    <w:rsid w:val="00BB0E40"/>
    <w:rsid w:val="00BB152C"/>
    <w:rsid w:val="00BB288F"/>
    <w:rsid w:val="00BB2BA4"/>
    <w:rsid w:val="00BB2CD5"/>
    <w:rsid w:val="00BB3327"/>
    <w:rsid w:val="00BB3546"/>
    <w:rsid w:val="00BB3623"/>
    <w:rsid w:val="00BB4114"/>
    <w:rsid w:val="00BB471D"/>
    <w:rsid w:val="00BB5388"/>
    <w:rsid w:val="00BB6085"/>
    <w:rsid w:val="00BB6283"/>
    <w:rsid w:val="00BB7836"/>
    <w:rsid w:val="00BC0548"/>
    <w:rsid w:val="00BC0653"/>
    <w:rsid w:val="00BC081F"/>
    <w:rsid w:val="00BC21B0"/>
    <w:rsid w:val="00BC2C45"/>
    <w:rsid w:val="00BC2DEA"/>
    <w:rsid w:val="00BC3D89"/>
    <w:rsid w:val="00BC3DB3"/>
    <w:rsid w:val="00BC3F25"/>
    <w:rsid w:val="00BC5681"/>
    <w:rsid w:val="00BC5BF3"/>
    <w:rsid w:val="00BC64D6"/>
    <w:rsid w:val="00BC6D8B"/>
    <w:rsid w:val="00BC7249"/>
    <w:rsid w:val="00BC737C"/>
    <w:rsid w:val="00BD002A"/>
    <w:rsid w:val="00BD2B63"/>
    <w:rsid w:val="00BD38F2"/>
    <w:rsid w:val="00BD3F74"/>
    <w:rsid w:val="00BD3FB1"/>
    <w:rsid w:val="00BD4943"/>
    <w:rsid w:val="00BD5102"/>
    <w:rsid w:val="00BD60F7"/>
    <w:rsid w:val="00BD688A"/>
    <w:rsid w:val="00BD7D6A"/>
    <w:rsid w:val="00BE01E7"/>
    <w:rsid w:val="00BE0392"/>
    <w:rsid w:val="00BE0412"/>
    <w:rsid w:val="00BE0F67"/>
    <w:rsid w:val="00BE1E2F"/>
    <w:rsid w:val="00BE2268"/>
    <w:rsid w:val="00BE3256"/>
    <w:rsid w:val="00BE3CEB"/>
    <w:rsid w:val="00BE498B"/>
    <w:rsid w:val="00BE4A93"/>
    <w:rsid w:val="00BE509D"/>
    <w:rsid w:val="00BE6DD2"/>
    <w:rsid w:val="00BE6DFC"/>
    <w:rsid w:val="00BF1516"/>
    <w:rsid w:val="00BF180C"/>
    <w:rsid w:val="00BF228F"/>
    <w:rsid w:val="00BF229B"/>
    <w:rsid w:val="00BF2449"/>
    <w:rsid w:val="00BF43C5"/>
    <w:rsid w:val="00BF4690"/>
    <w:rsid w:val="00BF5914"/>
    <w:rsid w:val="00BF59BF"/>
    <w:rsid w:val="00BF624C"/>
    <w:rsid w:val="00BF665E"/>
    <w:rsid w:val="00BF6C6B"/>
    <w:rsid w:val="00BF6F2F"/>
    <w:rsid w:val="00C0008C"/>
    <w:rsid w:val="00C00A3A"/>
    <w:rsid w:val="00C012DD"/>
    <w:rsid w:val="00C01400"/>
    <w:rsid w:val="00C01C96"/>
    <w:rsid w:val="00C01DDF"/>
    <w:rsid w:val="00C027D4"/>
    <w:rsid w:val="00C02876"/>
    <w:rsid w:val="00C031FA"/>
    <w:rsid w:val="00C04829"/>
    <w:rsid w:val="00C04FBC"/>
    <w:rsid w:val="00C06E5C"/>
    <w:rsid w:val="00C0762D"/>
    <w:rsid w:val="00C07844"/>
    <w:rsid w:val="00C10C3E"/>
    <w:rsid w:val="00C10DD2"/>
    <w:rsid w:val="00C11188"/>
    <w:rsid w:val="00C11240"/>
    <w:rsid w:val="00C1169A"/>
    <w:rsid w:val="00C1181C"/>
    <w:rsid w:val="00C11D79"/>
    <w:rsid w:val="00C121C7"/>
    <w:rsid w:val="00C12C7C"/>
    <w:rsid w:val="00C12CC5"/>
    <w:rsid w:val="00C13052"/>
    <w:rsid w:val="00C134CC"/>
    <w:rsid w:val="00C13854"/>
    <w:rsid w:val="00C14095"/>
    <w:rsid w:val="00C14C82"/>
    <w:rsid w:val="00C14D6A"/>
    <w:rsid w:val="00C1639B"/>
    <w:rsid w:val="00C16F2D"/>
    <w:rsid w:val="00C16FFA"/>
    <w:rsid w:val="00C20703"/>
    <w:rsid w:val="00C20FA9"/>
    <w:rsid w:val="00C23519"/>
    <w:rsid w:val="00C23AE8"/>
    <w:rsid w:val="00C24D36"/>
    <w:rsid w:val="00C25771"/>
    <w:rsid w:val="00C2617F"/>
    <w:rsid w:val="00C268A1"/>
    <w:rsid w:val="00C27360"/>
    <w:rsid w:val="00C30533"/>
    <w:rsid w:val="00C319A5"/>
    <w:rsid w:val="00C31E4D"/>
    <w:rsid w:val="00C34392"/>
    <w:rsid w:val="00C34ACA"/>
    <w:rsid w:val="00C35AA2"/>
    <w:rsid w:val="00C36296"/>
    <w:rsid w:val="00C378CA"/>
    <w:rsid w:val="00C40A85"/>
    <w:rsid w:val="00C40B08"/>
    <w:rsid w:val="00C412C7"/>
    <w:rsid w:val="00C41BF1"/>
    <w:rsid w:val="00C41EC8"/>
    <w:rsid w:val="00C41F74"/>
    <w:rsid w:val="00C421E9"/>
    <w:rsid w:val="00C4283E"/>
    <w:rsid w:val="00C42FEC"/>
    <w:rsid w:val="00C4344F"/>
    <w:rsid w:val="00C43FCD"/>
    <w:rsid w:val="00C44070"/>
    <w:rsid w:val="00C4407C"/>
    <w:rsid w:val="00C44BF6"/>
    <w:rsid w:val="00C45A32"/>
    <w:rsid w:val="00C45BAF"/>
    <w:rsid w:val="00C461E3"/>
    <w:rsid w:val="00C46654"/>
    <w:rsid w:val="00C474EF"/>
    <w:rsid w:val="00C47895"/>
    <w:rsid w:val="00C47A05"/>
    <w:rsid w:val="00C47E94"/>
    <w:rsid w:val="00C50007"/>
    <w:rsid w:val="00C5021B"/>
    <w:rsid w:val="00C50B01"/>
    <w:rsid w:val="00C50C27"/>
    <w:rsid w:val="00C50D4F"/>
    <w:rsid w:val="00C50FE9"/>
    <w:rsid w:val="00C5173F"/>
    <w:rsid w:val="00C525B9"/>
    <w:rsid w:val="00C526CD"/>
    <w:rsid w:val="00C52774"/>
    <w:rsid w:val="00C52904"/>
    <w:rsid w:val="00C53169"/>
    <w:rsid w:val="00C53B61"/>
    <w:rsid w:val="00C53DB4"/>
    <w:rsid w:val="00C5405E"/>
    <w:rsid w:val="00C54E7E"/>
    <w:rsid w:val="00C5577C"/>
    <w:rsid w:val="00C55EF4"/>
    <w:rsid w:val="00C55FA5"/>
    <w:rsid w:val="00C560F7"/>
    <w:rsid w:val="00C56409"/>
    <w:rsid w:val="00C567B7"/>
    <w:rsid w:val="00C56A0E"/>
    <w:rsid w:val="00C56F86"/>
    <w:rsid w:val="00C57016"/>
    <w:rsid w:val="00C5706A"/>
    <w:rsid w:val="00C57300"/>
    <w:rsid w:val="00C60035"/>
    <w:rsid w:val="00C601A6"/>
    <w:rsid w:val="00C617C2"/>
    <w:rsid w:val="00C62272"/>
    <w:rsid w:val="00C624CB"/>
    <w:rsid w:val="00C6256F"/>
    <w:rsid w:val="00C627B1"/>
    <w:rsid w:val="00C63770"/>
    <w:rsid w:val="00C63B17"/>
    <w:rsid w:val="00C65203"/>
    <w:rsid w:val="00C65D5C"/>
    <w:rsid w:val="00C66759"/>
    <w:rsid w:val="00C66D4D"/>
    <w:rsid w:val="00C70341"/>
    <w:rsid w:val="00C7083C"/>
    <w:rsid w:val="00C73295"/>
    <w:rsid w:val="00C73EBA"/>
    <w:rsid w:val="00C7407B"/>
    <w:rsid w:val="00C742A1"/>
    <w:rsid w:val="00C74BA9"/>
    <w:rsid w:val="00C76752"/>
    <w:rsid w:val="00C77DC4"/>
    <w:rsid w:val="00C8004C"/>
    <w:rsid w:val="00C824C8"/>
    <w:rsid w:val="00C82AD1"/>
    <w:rsid w:val="00C84CAC"/>
    <w:rsid w:val="00C85176"/>
    <w:rsid w:val="00C859DB"/>
    <w:rsid w:val="00C865EF"/>
    <w:rsid w:val="00C86694"/>
    <w:rsid w:val="00C869B7"/>
    <w:rsid w:val="00C8703C"/>
    <w:rsid w:val="00C87AF6"/>
    <w:rsid w:val="00C87F0D"/>
    <w:rsid w:val="00C87F1F"/>
    <w:rsid w:val="00C87F63"/>
    <w:rsid w:val="00C906F4"/>
    <w:rsid w:val="00C90B2A"/>
    <w:rsid w:val="00C910B3"/>
    <w:rsid w:val="00C9199C"/>
    <w:rsid w:val="00C92285"/>
    <w:rsid w:val="00C92F54"/>
    <w:rsid w:val="00C93B56"/>
    <w:rsid w:val="00C93C4E"/>
    <w:rsid w:val="00C9432D"/>
    <w:rsid w:val="00C94F3B"/>
    <w:rsid w:val="00C95202"/>
    <w:rsid w:val="00C955F7"/>
    <w:rsid w:val="00C96EC6"/>
    <w:rsid w:val="00C97F23"/>
    <w:rsid w:val="00C97F38"/>
    <w:rsid w:val="00CA0861"/>
    <w:rsid w:val="00CA157D"/>
    <w:rsid w:val="00CA1AB5"/>
    <w:rsid w:val="00CA33DD"/>
    <w:rsid w:val="00CA34C7"/>
    <w:rsid w:val="00CA4A98"/>
    <w:rsid w:val="00CA4B3E"/>
    <w:rsid w:val="00CA558C"/>
    <w:rsid w:val="00CA59B0"/>
    <w:rsid w:val="00CA73B4"/>
    <w:rsid w:val="00CA79C7"/>
    <w:rsid w:val="00CA7E7B"/>
    <w:rsid w:val="00CB00CF"/>
    <w:rsid w:val="00CB02A7"/>
    <w:rsid w:val="00CB0306"/>
    <w:rsid w:val="00CB0E98"/>
    <w:rsid w:val="00CB12E3"/>
    <w:rsid w:val="00CB132D"/>
    <w:rsid w:val="00CB1651"/>
    <w:rsid w:val="00CB179F"/>
    <w:rsid w:val="00CB1C15"/>
    <w:rsid w:val="00CB2C5A"/>
    <w:rsid w:val="00CB3172"/>
    <w:rsid w:val="00CB351D"/>
    <w:rsid w:val="00CB364E"/>
    <w:rsid w:val="00CB3DF8"/>
    <w:rsid w:val="00CB416F"/>
    <w:rsid w:val="00CB41CC"/>
    <w:rsid w:val="00CB43C4"/>
    <w:rsid w:val="00CB4AE5"/>
    <w:rsid w:val="00CB4BBE"/>
    <w:rsid w:val="00CB4F5A"/>
    <w:rsid w:val="00CB5292"/>
    <w:rsid w:val="00CB55AB"/>
    <w:rsid w:val="00CB57AB"/>
    <w:rsid w:val="00CB6FFC"/>
    <w:rsid w:val="00CC04F9"/>
    <w:rsid w:val="00CC0BF1"/>
    <w:rsid w:val="00CC105D"/>
    <w:rsid w:val="00CC117A"/>
    <w:rsid w:val="00CC1622"/>
    <w:rsid w:val="00CC16F2"/>
    <w:rsid w:val="00CC1796"/>
    <w:rsid w:val="00CC24A8"/>
    <w:rsid w:val="00CC2DCA"/>
    <w:rsid w:val="00CC31E3"/>
    <w:rsid w:val="00CC3790"/>
    <w:rsid w:val="00CC3DB3"/>
    <w:rsid w:val="00CC49E1"/>
    <w:rsid w:val="00CC554C"/>
    <w:rsid w:val="00CC5603"/>
    <w:rsid w:val="00CC60E5"/>
    <w:rsid w:val="00CC6E41"/>
    <w:rsid w:val="00CC7718"/>
    <w:rsid w:val="00CC7987"/>
    <w:rsid w:val="00CD0D94"/>
    <w:rsid w:val="00CD1322"/>
    <w:rsid w:val="00CD15AD"/>
    <w:rsid w:val="00CD1828"/>
    <w:rsid w:val="00CD1992"/>
    <w:rsid w:val="00CD237E"/>
    <w:rsid w:val="00CD24EF"/>
    <w:rsid w:val="00CD28EE"/>
    <w:rsid w:val="00CD32BF"/>
    <w:rsid w:val="00CD4292"/>
    <w:rsid w:val="00CD56E3"/>
    <w:rsid w:val="00CD6806"/>
    <w:rsid w:val="00CD72D1"/>
    <w:rsid w:val="00CD7838"/>
    <w:rsid w:val="00CD7A67"/>
    <w:rsid w:val="00CD7F7A"/>
    <w:rsid w:val="00CE0731"/>
    <w:rsid w:val="00CE0B6E"/>
    <w:rsid w:val="00CE118F"/>
    <w:rsid w:val="00CE1C19"/>
    <w:rsid w:val="00CE1D01"/>
    <w:rsid w:val="00CE1FF3"/>
    <w:rsid w:val="00CE2A7C"/>
    <w:rsid w:val="00CE2DC5"/>
    <w:rsid w:val="00CE2F71"/>
    <w:rsid w:val="00CE376F"/>
    <w:rsid w:val="00CE3A7A"/>
    <w:rsid w:val="00CE510D"/>
    <w:rsid w:val="00CE5D0B"/>
    <w:rsid w:val="00CE674C"/>
    <w:rsid w:val="00CE73D4"/>
    <w:rsid w:val="00CE77FB"/>
    <w:rsid w:val="00CE786A"/>
    <w:rsid w:val="00CF0A2C"/>
    <w:rsid w:val="00CF28DB"/>
    <w:rsid w:val="00CF2D0D"/>
    <w:rsid w:val="00CF31C7"/>
    <w:rsid w:val="00CF41C5"/>
    <w:rsid w:val="00CF5A41"/>
    <w:rsid w:val="00CF68B2"/>
    <w:rsid w:val="00CF6B4C"/>
    <w:rsid w:val="00CF7D81"/>
    <w:rsid w:val="00D00926"/>
    <w:rsid w:val="00D00BF9"/>
    <w:rsid w:val="00D016A3"/>
    <w:rsid w:val="00D019A4"/>
    <w:rsid w:val="00D01C68"/>
    <w:rsid w:val="00D03136"/>
    <w:rsid w:val="00D032E8"/>
    <w:rsid w:val="00D03A94"/>
    <w:rsid w:val="00D03F99"/>
    <w:rsid w:val="00D03FFF"/>
    <w:rsid w:val="00D040B3"/>
    <w:rsid w:val="00D04766"/>
    <w:rsid w:val="00D05A18"/>
    <w:rsid w:val="00D07A95"/>
    <w:rsid w:val="00D07DEB"/>
    <w:rsid w:val="00D10075"/>
    <w:rsid w:val="00D11924"/>
    <w:rsid w:val="00D11BD1"/>
    <w:rsid w:val="00D13C19"/>
    <w:rsid w:val="00D1517A"/>
    <w:rsid w:val="00D15A33"/>
    <w:rsid w:val="00D16FBF"/>
    <w:rsid w:val="00D170A0"/>
    <w:rsid w:val="00D17F33"/>
    <w:rsid w:val="00D20C6F"/>
    <w:rsid w:val="00D20EAD"/>
    <w:rsid w:val="00D20FA8"/>
    <w:rsid w:val="00D21911"/>
    <w:rsid w:val="00D21A0C"/>
    <w:rsid w:val="00D22335"/>
    <w:rsid w:val="00D22377"/>
    <w:rsid w:val="00D22483"/>
    <w:rsid w:val="00D231EC"/>
    <w:rsid w:val="00D245A0"/>
    <w:rsid w:val="00D24710"/>
    <w:rsid w:val="00D24A96"/>
    <w:rsid w:val="00D24ADE"/>
    <w:rsid w:val="00D24C9D"/>
    <w:rsid w:val="00D24FD6"/>
    <w:rsid w:val="00D25E63"/>
    <w:rsid w:val="00D260AE"/>
    <w:rsid w:val="00D264FF"/>
    <w:rsid w:val="00D26E4A"/>
    <w:rsid w:val="00D301F7"/>
    <w:rsid w:val="00D301FC"/>
    <w:rsid w:val="00D30345"/>
    <w:rsid w:val="00D322F0"/>
    <w:rsid w:val="00D32564"/>
    <w:rsid w:val="00D33259"/>
    <w:rsid w:val="00D334A3"/>
    <w:rsid w:val="00D33551"/>
    <w:rsid w:val="00D33DF1"/>
    <w:rsid w:val="00D350BD"/>
    <w:rsid w:val="00D36106"/>
    <w:rsid w:val="00D36D4B"/>
    <w:rsid w:val="00D372BF"/>
    <w:rsid w:val="00D37760"/>
    <w:rsid w:val="00D37C87"/>
    <w:rsid w:val="00D403C4"/>
    <w:rsid w:val="00D403F2"/>
    <w:rsid w:val="00D40903"/>
    <w:rsid w:val="00D416DA"/>
    <w:rsid w:val="00D420BB"/>
    <w:rsid w:val="00D43327"/>
    <w:rsid w:val="00D43453"/>
    <w:rsid w:val="00D43990"/>
    <w:rsid w:val="00D44306"/>
    <w:rsid w:val="00D45E9F"/>
    <w:rsid w:val="00D46030"/>
    <w:rsid w:val="00D46094"/>
    <w:rsid w:val="00D46CB5"/>
    <w:rsid w:val="00D47343"/>
    <w:rsid w:val="00D47471"/>
    <w:rsid w:val="00D474F1"/>
    <w:rsid w:val="00D47E9E"/>
    <w:rsid w:val="00D50261"/>
    <w:rsid w:val="00D50474"/>
    <w:rsid w:val="00D5086E"/>
    <w:rsid w:val="00D53119"/>
    <w:rsid w:val="00D536E4"/>
    <w:rsid w:val="00D53CB8"/>
    <w:rsid w:val="00D554B6"/>
    <w:rsid w:val="00D5606F"/>
    <w:rsid w:val="00D5614D"/>
    <w:rsid w:val="00D56A80"/>
    <w:rsid w:val="00D57334"/>
    <w:rsid w:val="00D57516"/>
    <w:rsid w:val="00D60684"/>
    <w:rsid w:val="00D61657"/>
    <w:rsid w:val="00D62027"/>
    <w:rsid w:val="00D62D9E"/>
    <w:rsid w:val="00D63A05"/>
    <w:rsid w:val="00D6469D"/>
    <w:rsid w:val="00D64AA7"/>
    <w:rsid w:val="00D665D4"/>
    <w:rsid w:val="00D66B6D"/>
    <w:rsid w:val="00D66DF7"/>
    <w:rsid w:val="00D67000"/>
    <w:rsid w:val="00D67F27"/>
    <w:rsid w:val="00D67F37"/>
    <w:rsid w:val="00D71118"/>
    <w:rsid w:val="00D7153E"/>
    <w:rsid w:val="00D71C3E"/>
    <w:rsid w:val="00D71E2C"/>
    <w:rsid w:val="00D71FAE"/>
    <w:rsid w:val="00D72976"/>
    <w:rsid w:val="00D73954"/>
    <w:rsid w:val="00D73E37"/>
    <w:rsid w:val="00D73F1D"/>
    <w:rsid w:val="00D74542"/>
    <w:rsid w:val="00D745D3"/>
    <w:rsid w:val="00D74A81"/>
    <w:rsid w:val="00D7630E"/>
    <w:rsid w:val="00D7721A"/>
    <w:rsid w:val="00D77255"/>
    <w:rsid w:val="00D772C7"/>
    <w:rsid w:val="00D774A9"/>
    <w:rsid w:val="00D805AB"/>
    <w:rsid w:val="00D8094C"/>
    <w:rsid w:val="00D80B80"/>
    <w:rsid w:val="00D81734"/>
    <w:rsid w:val="00D8192A"/>
    <w:rsid w:val="00D81F83"/>
    <w:rsid w:val="00D821F3"/>
    <w:rsid w:val="00D8293E"/>
    <w:rsid w:val="00D82EF2"/>
    <w:rsid w:val="00D83123"/>
    <w:rsid w:val="00D83268"/>
    <w:rsid w:val="00D837C1"/>
    <w:rsid w:val="00D855EC"/>
    <w:rsid w:val="00D857EB"/>
    <w:rsid w:val="00D858B0"/>
    <w:rsid w:val="00D90661"/>
    <w:rsid w:val="00D91234"/>
    <w:rsid w:val="00D917D6"/>
    <w:rsid w:val="00D92195"/>
    <w:rsid w:val="00D9220F"/>
    <w:rsid w:val="00D926CD"/>
    <w:rsid w:val="00D92D06"/>
    <w:rsid w:val="00D936B9"/>
    <w:rsid w:val="00D93B14"/>
    <w:rsid w:val="00D93DC5"/>
    <w:rsid w:val="00D93FCB"/>
    <w:rsid w:val="00D94A4C"/>
    <w:rsid w:val="00D961A8"/>
    <w:rsid w:val="00D9626F"/>
    <w:rsid w:val="00D9792E"/>
    <w:rsid w:val="00DA0167"/>
    <w:rsid w:val="00DA1198"/>
    <w:rsid w:val="00DA19CC"/>
    <w:rsid w:val="00DA251A"/>
    <w:rsid w:val="00DA26DE"/>
    <w:rsid w:val="00DA2C5B"/>
    <w:rsid w:val="00DA2FFF"/>
    <w:rsid w:val="00DA348C"/>
    <w:rsid w:val="00DA3589"/>
    <w:rsid w:val="00DA3E64"/>
    <w:rsid w:val="00DA4295"/>
    <w:rsid w:val="00DA461C"/>
    <w:rsid w:val="00DA4DAD"/>
    <w:rsid w:val="00DA5812"/>
    <w:rsid w:val="00DA691E"/>
    <w:rsid w:val="00DA69DA"/>
    <w:rsid w:val="00DA7242"/>
    <w:rsid w:val="00DB0C9A"/>
    <w:rsid w:val="00DB1074"/>
    <w:rsid w:val="00DB1DC2"/>
    <w:rsid w:val="00DB25ED"/>
    <w:rsid w:val="00DB2D3A"/>
    <w:rsid w:val="00DB3600"/>
    <w:rsid w:val="00DB3F4F"/>
    <w:rsid w:val="00DB4840"/>
    <w:rsid w:val="00DB5D71"/>
    <w:rsid w:val="00DB63CB"/>
    <w:rsid w:val="00DB6D8C"/>
    <w:rsid w:val="00DB79A6"/>
    <w:rsid w:val="00DC0632"/>
    <w:rsid w:val="00DC14DE"/>
    <w:rsid w:val="00DC1997"/>
    <w:rsid w:val="00DC1F72"/>
    <w:rsid w:val="00DC225B"/>
    <w:rsid w:val="00DC2762"/>
    <w:rsid w:val="00DC2F9F"/>
    <w:rsid w:val="00DC3827"/>
    <w:rsid w:val="00DC45F3"/>
    <w:rsid w:val="00DC46FD"/>
    <w:rsid w:val="00DC4B01"/>
    <w:rsid w:val="00DC4BFB"/>
    <w:rsid w:val="00DC4F4F"/>
    <w:rsid w:val="00DC67F6"/>
    <w:rsid w:val="00DC6F79"/>
    <w:rsid w:val="00DC7DAD"/>
    <w:rsid w:val="00DD0571"/>
    <w:rsid w:val="00DD09EE"/>
    <w:rsid w:val="00DD0BD3"/>
    <w:rsid w:val="00DD0D3F"/>
    <w:rsid w:val="00DD1C96"/>
    <w:rsid w:val="00DD1E73"/>
    <w:rsid w:val="00DD1E96"/>
    <w:rsid w:val="00DD21A6"/>
    <w:rsid w:val="00DD2F3F"/>
    <w:rsid w:val="00DD35FF"/>
    <w:rsid w:val="00DD4148"/>
    <w:rsid w:val="00DD450B"/>
    <w:rsid w:val="00DD465F"/>
    <w:rsid w:val="00DD4718"/>
    <w:rsid w:val="00DD4E2D"/>
    <w:rsid w:val="00DD6A8A"/>
    <w:rsid w:val="00DD7614"/>
    <w:rsid w:val="00DD7AFA"/>
    <w:rsid w:val="00DE12C1"/>
    <w:rsid w:val="00DE1AA2"/>
    <w:rsid w:val="00DE2B2C"/>
    <w:rsid w:val="00DE2E90"/>
    <w:rsid w:val="00DE2EF9"/>
    <w:rsid w:val="00DE3A54"/>
    <w:rsid w:val="00DE4442"/>
    <w:rsid w:val="00DE4509"/>
    <w:rsid w:val="00DE49FC"/>
    <w:rsid w:val="00DE4E7B"/>
    <w:rsid w:val="00DE4FD1"/>
    <w:rsid w:val="00DE703F"/>
    <w:rsid w:val="00DE79C0"/>
    <w:rsid w:val="00DF0DA5"/>
    <w:rsid w:val="00DF1BF8"/>
    <w:rsid w:val="00DF1D40"/>
    <w:rsid w:val="00DF26F5"/>
    <w:rsid w:val="00DF40B4"/>
    <w:rsid w:val="00DF428D"/>
    <w:rsid w:val="00DF4772"/>
    <w:rsid w:val="00DF4D69"/>
    <w:rsid w:val="00DF4D74"/>
    <w:rsid w:val="00DF57FE"/>
    <w:rsid w:val="00DF5CC9"/>
    <w:rsid w:val="00DF6179"/>
    <w:rsid w:val="00DF6556"/>
    <w:rsid w:val="00DF7253"/>
    <w:rsid w:val="00DF7907"/>
    <w:rsid w:val="00E001C0"/>
    <w:rsid w:val="00E00C8F"/>
    <w:rsid w:val="00E01D6D"/>
    <w:rsid w:val="00E022E5"/>
    <w:rsid w:val="00E03CE0"/>
    <w:rsid w:val="00E04856"/>
    <w:rsid w:val="00E05E40"/>
    <w:rsid w:val="00E06FC6"/>
    <w:rsid w:val="00E0760B"/>
    <w:rsid w:val="00E07B9E"/>
    <w:rsid w:val="00E11284"/>
    <w:rsid w:val="00E1331A"/>
    <w:rsid w:val="00E13501"/>
    <w:rsid w:val="00E14A83"/>
    <w:rsid w:val="00E15062"/>
    <w:rsid w:val="00E17189"/>
    <w:rsid w:val="00E1755F"/>
    <w:rsid w:val="00E17A1E"/>
    <w:rsid w:val="00E20036"/>
    <w:rsid w:val="00E20634"/>
    <w:rsid w:val="00E21356"/>
    <w:rsid w:val="00E21550"/>
    <w:rsid w:val="00E21885"/>
    <w:rsid w:val="00E221EB"/>
    <w:rsid w:val="00E22BE2"/>
    <w:rsid w:val="00E22C47"/>
    <w:rsid w:val="00E2324D"/>
    <w:rsid w:val="00E2392B"/>
    <w:rsid w:val="00E23DB2"/>
    <w:rsid w:val="00E251E8"/>
    <w:rsid w:val="00E261A4"/>
    <w:rsid w:val="00E264C1"/>
    <w:rsid w:val="00E264FB"/>
    <w:rsid w:val="00E26756"/>
    <w:rsid w:val="00E26AC0"/>
    <w:rsid w:val="00E27011"/>
    <w:rsid w:val="00E27AAE"/>
    <w:rsid w:val="00E3081D"/>
    <w:rsid w:val="00E30E3D"/>
    <w:rsid w:val="00E30FB8"/>
    <w:rsid w:val="00E31825"/>
    <w:rsid w:val="00E31CCC"/>
    <w:rsid w:val="00E33241"/>
    <w:rsid w:val="00E3381F"/>
    <w:rsid w:val="00E348A3"/>
    <w:rsid w:val="00E34C0A"/>
    <w:rsid w:val="00E35F99"/>
    <w:rsid w:val="00E364A7"/>
    <w:rsid w:val="00E364BD"/>
    <w:rsid w:val="00E3717F"/>
    <w:rsid w:val="00E402FF"/>
    <w:rsid w:val="00E40339"/>
    <w:rsid w:val="00E40C02"/>
    <w:rsid w:val="00E419F5"/>
    <w:rsid w:val="00E44450"/>
    <w:rsid w:val="00E4638C"/>
    <w:rsid w:val="00E4681D"/>
    <w:rsid w:val="00E46D8F"/>
    <w:rsid w:val="00E4703E"/>
    <w:rsid w:val="00E47242"/>
    <w:rsid w:val="00E47DC8"/>
    <w:rsid w:val="00E5183F"/>
    <w:rsid w:val="00E51EF7"/>
    <w:rsid w:val="00E52028"/>
    <w:rsid w:val="00E5213B"/>
    <w:rsid w:val="00E52305"/>
    <w:rsid w:val="00E52C58"/>
    <w:rsid w:val="00E53E2B"/>
    <w:rsid w:val="00E546CA"/>
    <w:rsid w:val="00E54707"/>
    <w:rsid w:val="00E54B7A"/>
    <w:rsid w:val="00E54DB6"/>
    <w:rsid w:val="00E54E03"/>
    <w:rsid w:val="00E54F23"/>
    <w:rsid w:val="00E54FA5"/>
    <w:rsid w:val="00E55D49"/>
    <w:rsid w:val="00E56143"/>
    <w:rsid w:val="00E56CB9"/>
    <w:rsid w:val="00E56E1F"/>
    <w:rsid w:val="00E57D23"/>
    <w:rsid w:val="00E57FD8"/>
    <w:rsid w:val="00E60925"/>
    <w:rsid w:val="00E60B33"/>
    <w:rsid w:val="00E612C7"/>
    <w:rsid w:val="00E618F7"/>
    <w:rsid w:val="00E61D8A"/>
    <w:rsid w:val="00E6287E"/>
    <w:rsid w:val="00E631E3"/>
    <w:rsid w:val="00E6425A"/>
    <w:rsid w:val="00E6523A"/>
    <w:rsid w:val="00E66E2E"/>
    <w:rsid w:val="00E67072"/>
    <w:rsid w:val="00E671A0"/>
    <w:rsid w:val="00E7013D"/>
    <w:rsid w:val="00E705D0"/>
    <w:rsid w:val="00E706F0"/>
    <w:rsid w:val="00E71507"/>
    <w:rsid w:val="00E71639"/>
    <w:rsid w:val="00E72239"/>
    <w:rsid w:val="00E72626"/>
    <w:rsid w:val="00E72CB5"/>
    <w:rsid w:val="00E72FFB"/>
    <w:rsid w:val="00E73E19"/>
    <w:rsid w:val="00E7434D"/>
    <w:rsid w:val="00E745F8"/>
    <w:rsid w:val="00E7460A"/>
    <w:rsid w:val="00E75016"/>
    <w:rsid w:val="00E766EB"/>
    <w:rsid w:val="00E77000"/>
    <w:rsid w:val="00E7790C"/>
    <w:rsid w:val="00E77D64"/>
    <w:rsid w:val="00E77E6F"/>
    <w:rsid w:val="00E803DD"/>
    <w:rsid w:val="00E80574"/>
    <w:rsid w:val="00E80BE2"/>
    <w:rsid w:val="00E81BDF"/>
    <w:rsid w:val="00E82165"/>
    <w:rsid w:val="00E8244F"/>
    <w:rsid w:val="00E824C0"/>
    <w:rsid w:val="00E84B2C"/>
    <w:rsid w:val="00E853DD"/>
    <w:rsid w:val="00E85436"/>
    <w:rsid w:val="00E85B97"/>
    <w:rsid w:val="00E85FE7"/>
    <w:rsid w:val="00E86CBC"/>
    <w:rsid w:val="00E86E47"/>
    <w:rsid w:val="00E872F7"/>
    <w:rsid w:val="00E87690"/>
    <w:rsid w:val="00E87A53"/>
    <w:rsid w:val="00E90275"/>
    <w:rsid w:val="00E902BF"/>
    <w:rsid w:val="00E90916"/>
    <w:rsid w:val="00E911F1"/>
    <w:rsid w:val="00E91E5E"/>
    <w:rsid w:val="00E920FC"/>
    <w:rsid w:val="00E93290"/>
    <w:rsid w:val="00E9373F"/>
    <w:rsid w:val="00E95191"/>
    <w:rsid w:val="00E95A2E"/>
    <w:rsid w:val="00E95E45"/>
    <w:rsid w:val="00E9683C"/>
    <w:rsid w:val="00E9757B"/>
    <w:rsid w:val="00E97D20"/>
    <w:rsid w:val="00EA0134"/>
    <w:rsid w:val="00EA0437"/>
    <w:rsid w:val="00EA0C70"/>
    <w:rsid w:val="00EA13B2"/>
    <w:rsid w:val="00EA1591"/>
    <w:rsid w:val="00EA166D"/>
    <w:rsid w:val="00EA1955"/>
    <w:rsid w:val="00EA2784"/>
    <w:rsid w:val="00EA2B0D"/>
    <w:rsid w:val="00EA3667"/>
    <w:rsid w:val="00EA4D92"/>
    <w:rsid w:val="00EA5003"/>
    <w:rsid w:val="00EA5FC9"/>
    <w:rsid w:val="00EA6CF7"/>
    <w:rsid w:val="00EA6E4E"/>
    <w:rsid w:val="00EA724B"/>
    <w:rsid w:val="00EA7A81"/>
    <w:rsid w:val="00EB01CF"/>
    <w:rsid w:val="00EB0D82"/>
    <w:rsid w:val="00EB15E8"/>
    <w:rsid w:val="00EB1C24"/>
    <w:rsid w:val="00EB1C5C"/>
    <w:rsid w:val="00EB3510"/>
    <w:rsid w:val="00EB35DA"/>
    <w:rsid w:val="00EB35E0"/>
    <w:rsid w:val="00EB417C"/>
    <w:rsid w:val="00EB4882"/>
    <w:rsid w:val="00EB4AD9"/>
    <w:rsid w:val="00EB5C6D"/>
    <w:rsid w:val="00EB5D9C"/>
    <w:rsid w:val="00EB6B9B"/>
    <w:rsid w:val="00EB6CAB"/>
    <w:rsid w:val="00EB707B"/>
    <w:rsid w:val="00EB7464"/>
    <w:rsid w:val="00EB76F8"/>
    <w:rsid w:val="00EB7C37"/>
    <w:rsid w:val="00EC009E"/>
    <w:rsid w:val="00EC087F"/>
    <w:rsid w:val="00EC13BA"/>
    <w:rsid w:val="00EC18D4"/>
    <w:rsid w:val="00EC1AFF"/>
    <w:rsid w:val="00EC1F2F"/>
    <w:rsid w:val="00EC1F70"/>
    <w:rsid w:val="00EC2D22"/>
    <w:rsid w:val="00EC3036"/>
    <w:rsid w:val="00EC3164"/>
    <w:rsid w:val="00EC3F5D"/>
    <w:rsid w:val="00EC41D8"/>
    <w:rsid w:val="00EC6254"/>
    <w:rsid w:val="00EC63B0"/>
    <w:rsid w:val="00EC688F"/>
    <w:rsid w:val="00EC69CF"/>
    <w:rsid w:val="00EC7AF5"/>
    <w:rsid w:val="00ED017F"/>
    <w:rsid w:val="00ED08A1"/>
    <w:rsid w:val="00ED0ABD"/>
    <w:rsid w:val="00ED0C5D"/>
    <w:rsid w:val="00ED159C"/>
    <w:rsid w:val="00ED2B85"/>
    <w:rsid w:val="00ED415F"/>
    <w:rsid w:val="00ED6FE8"/>
    <w:rsid w:val="00ED7601"/>
    <w:rsid w:val="00ED76F7"/>
    <w:rsid w:val="00ED7796"/>
    <w:rsid w:val="00ED79DD"/>
    <w:rsid w:val="00ED7ABB"/>
    <w:rsid w:val="00EE0116"/>
    <w:rsid w:val="00EE0633"/>
    <w:rsid w:val="00EE0D91"/>
    <w:rsid w:val="00EE0E86"/>
    <w:rsid w:val="00EE1A10"/>
    <w:rsid w:val="00EE1E3D"/>
    <w:rsid w:val="00EE1F3F"/>
    <w:rsid w:val="00EE2687"/>
    <w:rsid w:val="00EE37FE"/>
    <w:rsid w:val="00EE590A"/>
    <w:rsid w:val="00EE67B4"/>
    <w:rsid w:val="00EE68A0"/>
    <w:rsid w:val="00EE6B28"/>
    <w:rsid w:val="00EF0882"/>
    <w:rsid w:val="00EF12E2"/>
    <w:rsid w:val="00EF49A0"/>
    <w:rsid w:val="00EF609B"/>
    <w:rsid w:val="00EF67BC"/>
    <w:rsid w:val="00EF6DAE"/>
    <w:rsid w:val="00EF702F"/>
    <w:rsid w:val="00EF76F9"/>
    <w:rsid w:val="00EF79A7"/>
    <w:rsid w:val="00F00235"/>
    <w:rsid w:val="00F0068B"/>
    <w:rsid w:val="00F00BCD"/>
    <w:rsid w:val="00F01541"/>
    <w:rsid w:val="00F02311"/>
    <w:rsid w:val="00F027CF"/>
    <w:rsid w:val="00F03B0A"/>
    <w:rsid w:val="00F042C6"/>
    <w:rsid w:val="00F059CE"/>
    <w:rsid w:val="00F05EB4"/>
    <w:rsid w:val="00F071C7"/>
    <w:rsid w:val="00F07521"/>
    <w:rsid w:val="00F0776C"/>
    <w:rsid w:val="00F1033F"/>
    <w:rsid w:val="00F110A0"/>
    <w:rsid w:val="00F113F9"/>
    <w:rsid w:val="00F11417"/>
    <w:rsid w:val="00F1148E"/>
    <w:rsid w:val="00F11CFE"/>
    <w:rsid w:val="00F121D0"/>
    <w:rsid w:val="00F12EBC"/>
    <w:rsid w:val="00F13075"/>
    <w:rsid w:val="00F13BCF"/>
    <w:rsid w:val="00F144D7"/>
    <w:rsid w:val="00F149C5"/>
    <w:rsid w:val="00F15201"/>
    <w:rsid w:val="00F16215"/>
    <w:rsid w:val="00F16377"/>
    <w:rsid w:val="00F16AC6"/>
    <w:rsid w:val="00F17438"/>
    <w:rsid w:val="00F17875"/>
    <w:rsid w:val="00F178AD"/>
    <w:rsid w:val="00F1798B"/>
    <w:rsid w:val="00F20F73"/>
    <w:rsid w:val="00F21B8E"/>
    <w:rsid w:val="00F21BAC"/>
    <w:rsid w:val="00F2310D"/>
    <w:rsid w:val="00F23973"/>
    <w:rsid w:val="00F23CB6"/>
    <w:rsid w:val="00F2465E"/>
    <w:rsid w:val="00F25384"/>
    <w:rsid w:val="00F26BAC"/>
    <w:rsid w:val="00F277BC"/>
    <w:rsid w:val="00F27BA1"/>
    <w:rsid w:val="00F27C26"/>
    <w:rsid w:val="00F27D1D"/>
    <w:rsid w:val="00F27DD0"/>
    <w:rsid w:val="00F3025F"/>
    <w:rsid w:val="00F31BBD"/>
    <w:rsid w:val="00F327EB"/>
    <w:rsid w:val="00F3297C"/>
    <w:rsid w:val="00F3334B"/>
    <w:rsid w:val="00F334EB"/>
    <w:rsid w:val="00F33A24"/>
    <w:rsid w:val="00F3506D"/>
    <w:rsid w:val="00F355B3"/>
    <w:rsid w:val="00F361FB"/>
    <w:rsid w:val="00F364E1"/>
    <w:rsid w:val="00F36BA5"/>
    <w:rsid w:val="00F3723F"/>
    <w:rsid w:val="00F377F8"/>
    <w:rsid w:val="00F378F5"/>
    <w:rsid w:val="00F40831"/>
    <w:rsid w:val="00F40BD5"/>
    <w:rsid w:val="00F41D58"/>
    <w:rsid w:val="00F42256"/>
    <w:rsid w:val="00F427DB"/>
    <w:rsid w:val="00F42B3B"/>
    <w:rsid w:val="00F43487"/>
    <w:rsid w:val="00F43908"/>
    <w:rsid w:val="00F44F53"/>
    <w:rsid w:val="00F463FD"/>
    <w:rsid w:val="00F466FE"/>
    <w:rsid w:val="00F468D6"/>
    <w:rsid w:val="00F46F0A"/>
    <w:rsid w:val="00F47214"/>
    <w:rsid w:val="00F475CB"/>
    <w:rsid w:val="00F5063A"/>
    <w:rsid w:val="00F5092D"/>
    <w:rsid w:val="00F50D46"/>
    <w:rsid w:val="00F51749"/>
    <w:rsid w:val="00F528CC"/>
    <w:rsid w:val="00F52C2C"/>
    <w:rsid w:val="00F52CA3"/>
    <w:rsid w:val="00F53632"/>
    <w:rsid w:val="00F54A3D"/>
    <w:rsid w:val="00F54F64"/>
    <w:rsid w:val="00F61B01"/>
    <w:rsid w:val="00F62829"/>
    <w:rsid w:val="00F629C5"/>
    <w:rsid w:val="00F6364E"/>
    <w:rsid w:val="00F63839"/>
    <w:rsid w:val="00F639AF"/>
    <w:rsid w:val="00F63FA5"/>
    <w:rsid w:val="00F6499C"/>
    <w:rsid w:val="00F64B8B"/>
    <w:rsid w:val="00F64CAB"/>
    <w:rsid w:val="00F64CFF"/>
    <w:rsid w:val="00F64E6D"/>
    <w:rsid w:val="00F650E5"/>
    <w:rsid w:val="00F653A4"/>
    <w:rsid w:val="00F655D0"/>
    <w:rsid w:val="00F65CC8"/>
    <w:rsid w:val="00F65E4D"/>
    <w:rsid w:val="00F6619F"/>
    <w:rsid w:val="00F7080E"/>
    <w:rsid w:val="00F70EDB"/>
    <w:rsid w:val="00F70FA3"/>
    <w:rsid w:val="00F722B2"/>
    <w:rsid w:val="00F72AF0"/>
    <w:rsid w:val="00F72BB3"/>
    <w:rsid w:val="00F74701"/>
    <w:rsid w:val="00F75087"/>
    <w:rsid w:val="00F7512A"/>
    <w:rsid w:val="00F75259"/>
    <w:rsid w:val="00F754D4"/>
    <w:rsid w:val="00F75DA0"/>
    <w:rsid w:val="00F764C0"/>
    <w:rsid w:val="00F7687C"/>
    <w:rsid w:val="00F76A98"/>
    <w:rsid w:val="00F76FF6"/>
    <w:rsid w:val="00F83465"/>
    <w:rsid w:val="00F83A08"/>
    <w:rsid w:val="00F84E2C"/>
    <w:rsid w:val="00F8545F"/>
    <w:rsid w:val="00F8563D"/>
    <w:rsid w:val="00F8593A"/>
    <w:rsid w:val="00F86B80"/>
    <w:rsid w:val="00F87DDD"/>
    <w:rsid w:val="00F87FA3"/>
    <w:rsid w:val="00F905AC"/>
    <w:rsid w:val="00F911A4"/>
    <w:rsid w:val="00F915F4"/>
    <w:rsid w:val="00F923A6"/>
    <w:rsid w:val="00F923C6"/>
    <w:rsid w:val="00F93976"/>
    <w:rsid w:val="00F94599"/>
    <w:rsid w:val="00F9491E"/>
    <w:rsid w:val="00F960A8"/>
    <w:rsid w:val="00F96AF1"/>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4217"/>
    <w:rsid w:val="00FA50C8"/>
    <w:rsid w:val="00FA6063"/>
    <w:rsid w:val="00FA7925"/>
    <w:rsid w:val="00FA7A8A"/>
    <w:rsid w:val="00FA7E32"/>
    <w:rsid w:val="00FA7E8C"/>
    <w:rsid w:val="00FB002C"/>
    <w:rsid w:val="00FB2DAB"/>
    <w:rsid w:val="00FB3004"/>
    <w:rsid w:val="00FB3924"/>
    <w:rsid w:val="00FB4304"/>
    <w:rsid w:val="00FB4B24"/>
    <w:rsid w:val="00FB4C90"/>
    <w:rsid w:val="00FB62F3"/>
    <w:rsid w:val="00FB63B6"/>
    <w:rsid w:val="00FB6999"/>
    <w:rsid w:val="00FB7973"/>
    <w:rsid w:val="00FB7C83"/>
    <w:rsid w:val="00FC08A1"/>
    <w:rsid w:val="00FC0BBA"/>
    <w:rsid w:val="00FC1196"/>
    <w:rsid w:val="00FC11D1"/>
    <w:rsid w:val="00FC1413"/>
    <w:rsid w:val="00FC166C"/>
    <w:rsid w:val="00FC1E37"/>
    <w:rsid w:val="00FC2ABD"/>
    <w:rsid w:val="00FC3365"/>
    <w:rsid w:val="00FC41DC"/>
    <w:rsid w:val="00FC49E8"/>
    <w:rsid w:val="00FC51EA"/>
    <w:rsid w:val="00FC54F1"/>
    <w:rsid w:val="00FC6170"/>
    <w:rsid w:val="00FC675A"/>
    <w:rsid w:val="00FC6D3B"/>
    <w:rsid w:val="00FC7466"/>
    <w:rsid w:val="00FD05D3"/>
    <w:rsid w:val="00FD0F3D"/>
    <w:rsid w:val="00FD107C"/>
    <w:rsid w:val="00FD11EE"/>
    <w:rsid w:val="00FD1AA4"/>
    <w:rsid w:val="00FD3FC3"/>
    <w:rsid w:val="00FD43EE"/>
    <w:rsid w:val="00FD4CA5"/>
    <w:rsid w:val="00FD50AD"/>
    <w:rsid w:val="00FD5ACE"/>
    <w:rsid w:val="00FD5B65"/>
    <w:rsid w:val="00FD72C0"/>
    <w:rsid w:val="00FE16B8"/>
    <w:rsid w:val="00FE17DB"/>
    <w:rsid w:val="00FE1D53"/>
    <w:rsid w:val="00FE1E95"/>
    <w:rsid w:val="00FE25A3"/>
    <w:rsid w:val="00FE409F"/>
    <w:rsid w:val="00FE4565"/>
    <w:rsid w:val="00FE489C"/>
    <w:rsid w:val="00FE4DEE"/>
    <w:rsid w:val="00FE4E34"/>
    <w:rsid w:val="00FE60FB"/>
    <w:rsid w:val="00FE648A"/>
    <w:rsid w:val="00FE6B3C"/>
    <w:rsid w:val="00FF1CED"/>
    <w:rsid w:val="00FF4306"/>
    <w:rsid w:val="00FF5E97"/>
    <w:rsid w:val="00FF5F5D"/>
    <w:rsid w:val="00FF6339"/>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C92285"/>
    <w:pPr>
      <w:suppressAutoHyphens/>
      <w:overflowPunct w:val="0"/>
      <w:autoSpaceDE w:val="0"/>
      <w:spacing w:after="120"/>
      <w:jc w:val="both"/>
      <w:textAlignment w:val="baseline"/>
    </w:pPr>
    <w:rPr>
      <w:bCs/>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4"/>
    <w:qFormat/>
    <w:pPr>
      <w:numPr>
        <w:ilvl w:val="3"/>
      </w:numPr>
      <w:outlineLvl w:val="3"/>
    </w:pPr>
    <w:rPr>
      <w:sz w:val="24"/>
    </w:rPr>
  </w:style>
  <w:style w:type="paragraph" w:styleId="5">
    <w:name w:val="heading 5"/>
    <w:aliases w:val="h5,Heading5,Head5,H5,M5,mh2,Module heading 2,heading 8,Numbered Sub-list,Heading 81"/>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
    <w:basedOn w:val="a4"/>
    <w:uiPriority w:val="35"/>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val="0"/>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val="0"/>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val="0"/>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ind w:left="1701" w:hanging="1701"/>
    </w:pPr>
    <w:rPr>
      <w:rFonts w:eastAsia="等线"/>
      <w:b/>
      <w:bCs w:val="0"/>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val="0"/>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bCs/>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a4"/>
    <w:link w:val="afff4"/>
    <w:uiPriority w:val="34"/>
    <w:qFormat/>
    <w:rsid w:val="00562246"/>
    <w:pPr>
      <w:numPr>
        <w:numId w:val="20"/>
      </w:numPr>
      <w:suppressAutoHyphens w:val="0"/>
      <w:overflowPunct/>
      <w:autoSpaceDE/>
      <w:textAlignment w:val="auto"/>
    </w:pPr>
    <w:rPr>
      <w:szCs w:val="24"/>
      <w:lang w:val="en-US"/>
    </w:rPr>
  </w:style>
  <w:style w:type="table" w:styleId="afff5">
    <w:name w:val="Table Grid"/>
    <w:aliases w:val="Table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ind w:left="1134" w:hanging="1134"/>
      <w:textAlignment w:val="auto"/>
    </w:pPr>
    <w:rPr>
      <w:b/>
      <w:bCs w:val="0"/>
      <w:lang w:val="en-US"/>
    </w:rPr>
  </w:style>
  <w:style w:type="character" w:customStyle="1" w:styleId="proposalChar0">
    <w:name w:val="proposal Char"/>
    <w:link w:val="proposal"/>
    <w:rsid w:val="00766A70"/>
    <w:rPr>
      <w:b/>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rPr>
  </w:style>
  <w:style w:type="character" w:customStyle="1" w:styleId="mc-span">
    <w:name w:val="mc-span"/>
    <w:rsid w:val="00683188"/>
  </w:style>
  <w:style w:type="character" w:styleId="afff7">
    <w:name w:val="Unresolved Mention"/>
    <w:basedOn w:val="a5"/>
    <w:uiPriority w:val="99"/>
    <w:semiHidden/>
    <w:unhideWhenUsed/>
    <w:rsid w:val="00C560F7"/>
    <w:rPr>
      <w:color w:val="605E5C"/>
      <w:shd w:val="clear" w:color="auto" w:fill="E1DFDD"/>
    </w:rPr>
  </w:style>
  <w:style w:type="paragraph" w:customStyle="1" w:styleId="title1">
    <w:name w:val="title 1"/>
    <w:basedOn w:val="1"/>
    <w:next w:val="a4"/>
    <w:qFormat/>
    <w:rsid w:val="001C735E"/>
    <w:pPr>
      <w:numPr>
        <w:numId w:val="32"/>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1C735E"/>
    <w:pPr>
      <w:keepNext/>
      <w:numPr>
        <w:numId w:val="32"/>
      </w:numPr>
      <w:suppressAutoHyphens w:val="0"/>
      <w:spacing w:before="120" w:after="60"/>
      <w:jc w:val="both"/>
    </w:pPr>
    <w:rPr>
      <w:bCs/>
      <w:iCs/>
      <w:sz w:val="28"/>
      <w:szCs w:val="28"/>
      <w:lang w:val="en-US"/>
    </w:rPr>
  </w:style>
  <w:style w:type="paragraph" w:customStyle="1" w:styleId="title3">
    <w:name w:val="title 3"/>
    <w:basedOn w:val="title2"/>
    <w:next w:val="a4"/>
    <w:qFormat/>
    <w:rsid w:val="001C735E"/>
    <w:pPr>
      <w:numPr>
        <w:ilvl w:val="2"/>
      </w:numPr>
      <w:tabs>
        <w:tab w:val="num" w:pos="2146"/>
      </w:tabs>
      <w:ind w:left="1721" w:firstLine="0"/>
      <w:outlineLvl w:val="2"/>
    </w:pPr>
    <w:rPr>
      <w:sz w:val="22"/>
    </w:rPr>
  </w:style>
  <w:style w:type="character" w:customStyle="1" w:styleId="title2Char">
    <w:name w:val="title 2 Char"/>
    <w:link w:val="title2"/>
    <w:rsid w:val="001C735E"/>
    <w:rPr>
      <w:rFonts w:ascii="Arial" w:eastAsia="Arial" w:hAnsi="Arial" w:cs="Arial"/>
      <w:bCs/>
      <w:iCs/>
      <w:sz w:val="28"/>
      <w:szCs w:val="28"/>
    </w:rPr>
  </w:style>
  <w:style w:type="character" w:customStyle="1" w:styleId="ui-provider">
    <w:name w:val="ui-provider"/>
    <w:basedOn w:val="a5"/>
    <w:rsid w:val="00466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5321172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7293917">
      <w:bodyDiv w:val="1"/>
      <w:marLeft w:val="0"/>
      <w:marRight w:val="0"/>
      <w:marTop w:val="0"/>
      <w:marBottom w:val="0"/>
      <w:divBdr>
        <w:top w:val="none" w:sz="0" w:space="0" w:color="auto"/>
        <w:left w:val="none" w:sz="0" w:space="0" w:color="auto"/>
        <w:bottom w:val="none" w:sz="0" w:space="0" w:color="auto"/>
        <w:right w:val="none" w:sz="0" w:space="0" w:color="auto"/>
      </w:divBdr>
    </w:div>
    <w:div w:id="639697433">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3897313">
      <w:bodyDiv w:val="1"/>
      <w:marLeft w:val="0"/>
      <w:marRight w:val="0"/>
      <w:marTop w:val="0"/>
      <w:marBottom w:val="0"/>
      <w:divBdr>
        <w:top w:val="none" w:sz="0" w:space="0" w:color="auto"/>
        <w:left w:val="none" w:sz="0" w:space="0" w:color="auto"/>
        <w:bottom w:val="none" w:sz="0" w:space="0" w:color="auto"/>
        <w:right w:val="none" w:sz="0" w:space="0" w:color="auto"/>
      </w:divBdr>
      <w:divsChild>
        <w:div w:id="705564267">
          <w:marLeft w:val="0"/>
          <w:marRight w:val="0"/>
          <w:marTop w:val="0"/>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77012">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3040268">
      <w:bodyDiv w:val="1"/>
      <w:marLeft w:val="0"/>
      <w:marRight w:val="0"/>
      <w:marTop w:val="0"/>
      <w:marBottom w:val="0"/>
      <w:divBdr>
        <w:top w:val="none" w:sz="0" w:space="0" w:color="auto"/>
        <w:left w:val="none" w:sz="0" w:space="0" w:color="auto"/>
        <w:bottom w:val="none" w:sz="0" w:space="0" w:color="auto"/>
        <w:right w:val="none" w:sz="0" w:space="0" w:color="auto"/>
      </w:divBdr>
    </w:div>
    <w:div w:id="79475639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5218888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254960">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453399">
      <w:bodyDiv w:val="1"/>
      <w:marLeft w:val="0"/>
      <w:marRight w:val="0"/>
      <w:marTop w:val="0"/>
      <w:marBottom w:val="0"/>
      <w:divBdr>
        <w:top w:val="none" w:sz="0" w:space="0" w:color="auto"/>
        <w:left w:val="none" w:sz="0" w:space="0" w:color="auto"/>
        <w:bottom w:val="none" w:sz="0" w:space="0" w:color="auto"/>
        <w:right w:val="none" w:sz="0" w:space="0" w:color="auto"/>
      </w:divBdr>
    </w:div>
    <w:div w:id="1131633158">
      <w:bodyDiv w:val="1"/>
      <w:marLeft w:val="0"/>
      <w:marRight w:val="0"/>
      <w:marTop w:val="0"/>
      <w:marBottom w:val="0"/>
      <w:divBdr>
        <w:top w:val="none" w:sz="0" w:space="0" w:color="auto"/>
        <w:left w:val="none" w:sz="0" w:space="0" w:color="auto"/>
        <w:bottom w:val="none" w:sz="0" w:space="0" w:color="auto"/>
        <w:right w:val="none" w:sz="0" w:space="0" w:color="auto"/>
      </w:divBdr>
    </w:div>
    <w:div w:id="1162508087">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3301231">
      <w:bodyDiv w:val="1"/>
      <w:marLeft w:val="0"/>
      <w:marRight w:val="0"/>
      <w:marTop w:val="0"/>
      <w:marBottom w:val="0"/>
      <w:divBdr>
        <w:top w:val="none" w:sz="0" w:space="0" w:color="auto"/>
        <w:left w:val="none" w:sz="0" w:space="0" w:color="auto"/>
        <w:bottom w:val="none" w:sz="0" w:space="0" w:color="auto"/>
        <w:right w:val="none" w:sz="0" w:space="0" w:color="auto"/>
      </w:divBdr>
    </w:div>
    <w:div w:id="1256750104">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13256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6705737">
      <w:bodyDiv w:val="1"/>
      <w:marLeft w:val="0"/>
      <w:marRight w:val="0"/>
      <w:marTop w:val="0"/>
      <w:marBottom w:val="0"/>
      <w:divBdr>
        <w:top w:val="none" w:sz="0" w:space="0" w:color="auto"/>
        <w:left w:val="none" w:sz="0" w:space="0" w:color="auto"/>
        <w:bottom w:val="none" w:sz="0" w:space="0" w:color="auto"/>
        <w:right w:val="none" w:sz="0" w:space="0" w:color="auto"/>
      </w:divBdr>
      <w:divsChild>
        <w:div w:id="1651330374">
          <w:marLeft w:val="274"/>
          <w:marRight w:val="0"/>
          <w:marTop w:val="0"/>
          <w:marBottom w:val="0"/>
          <w:divBdr>
            <w:top w:val="none" w:sz="0" w:space="0" w:color="auto"/>
            <w:left w:val="none" w:sz="0" w:space="0" w:color="auto"/>
            <w:bottom w:val="none" w:sz="0" w:space="0" w:color="auto"/>
            <w:right w:val="none" w:sz="0" w:space="0" w:color="auto"/>
          </w:divBdr>
        </w:div>
        <w:div w:id="952782104">
          <w:marLeft w:val="274"/>
          <w:marRight w:val="0"/>
          <w:marTop w:val="0"/>
          <w:marBottom w:val="0"/>
          <w:divBdr>
            <w:top w:val="none" w:sz="0" w:space="0" w:color="auto"/>
            <w:left w:val="none" w:sz="0" w:space="0" w:color="auto"/>
            <w:bottom w:val="none" w:sz="0" w:space="0" w:color="auto"/>
            <w:right w:val="none" w:sz="0" w:space="0" w:color="auto"/>
          </w:divBdr>
        </w:div>
        <w:div w:id="1027102610">
          <w:marLeft w:val="274"/>
          <w:marRight w:val="0"/>
          <w:marTop w:val="0"/>
          <w:marBottom w:val="0"/>
          <w:divBdr>
            <w:top w:val="none" w:sz="0" w:space="0" w:color="auto"/>
            <w:left w:val="none" w:sz="0" w:space="0" w:color="auto"/>
            <w:bottom w:val="none" w:sz="0" w:space="0" w:color="auto"/>
            <w:right w:val="none" w:sz="0" w:space="0" w:color="auto"/>
          </w:divBdr>
        </w:div>
        <w:div w:id="1501582946">
          <w:marLeft w:val="274"/>
          <w:marRight w:val="0"/>
          <w:marTop w:val="0"/>
          <w:marBottom w:val="0"/>
          <w:divBdr>
            <w:top w:val="none" w:sz="0" w:space="0" w:color="auto"/>
            <w:left w:val="none" w:sz="0" w:space="0" w:color="auto"/>
            <w:bottom w:val="none" w:sz="0" w:space="0" w:color="auto"/>
            <w:right w:val="none" w:sz="0" w:space="0" w:color="auto"/>
          </w:divBdr>
        </w:div>
        <w:div w:id="1760982616">
          <w:marLeft w:val="274"/>
          <w:marRight w:val="0"/>
          <w:marTop w:val="0"/>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56754139">
      <w:bodyDiv w:val="1"/>
      <w:marLeft w:val="0"/>
      <w:marRight w:val="0"/>
      <w:marTop w:val="0"/>
      <w:marBottom w:val="0"/>
      <w:divBdr>
        <w:top w:val="none" w:sz="0" w:space="0" w:color="auto"/>
        <w:left w:val="none" w:sz="0" w:space="0" w:color="auto"/>
        <w:bottom w:val="none" w:sz="0" w:space="0" w:color="auto"/>
        <w:right w:val="none" w:sz="0" w:space="0" w:color="auto"/>
      </w:divBdr>
      <w:divsChild>
        <w:div w:id="1556042445">
          <w:marLeft w:val="274"/>
          <w:marRight w:val="0"/>
          <w:marTop w:val="0"/>
          <w:marBottom w:val="0"/>
          <w:divBdr>
            <w:top w:val="none" w:sz="0" w:space="0" w:color="auto"/>
            <w:left w:val="none" w:sz="0" w:space="0" w:color="auto"/>
            <w:bottom w:val="none" w:sz="0" w:space="0" w:color="auto"/>
            <w:right w:val="none" w:sz="0" w:space="0" w:color="auto"/>
          </w:divBdr>
        </w:div>
        <w:div w:id="776490185">
          <w:marLeft w:val="274"/>
          <w:marRight w:val="0"/>
          <w:marTop w:val="0"/>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29098226">
      <w:bodyDiv w:val="1"/>
      <w:marLeft w:val="0"/>
      <w:marRight w:val="0"/>
      <w:marTop w:val="0"/>
      <w:marBottom w:val="0"/>
      <w:divBdr>
        <w:top w:val="none" w:sz="0" w:space="0" w:color="auto"/>
        <w:left w:val="none" w:sz="0" w:space="0" w:color="auto"/>
        <w:bottom w:val="none" w:sz="0" w:space="0" w:color="auto"/>
        <w:right w:val="none" w:sz="0" w:space="0" w:color="auto"/>
      </w:divBdr>
      <w:divsChild>
        <w:div w:id="726682627">
          <w:marLeft w:val="274"/>
          <w:marRight w:val="0"/>
          <w:marTop w:val="0"/>
          <w:marBottom w:val="0"/>
          <w:divBdr>
            <w:top w:val="none" w:sz="0" w:space="0" w:color="auto"/>
            <w:left w:val="none" w:sz="0" w:space="0" w:color="auto"/>
            <w:bottom w:val="none" w:sz="0" w:space="0" w:color="auto"/>
            <w:right w:val="none" w:sz="0" w:space="0" w:color="auto"/>
          </w:divBdr>
        </w:div>
        <w:div w:id="1839616059">
          <w:marLeft w:val="274"/>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8439535">
      <w:bodyDiv w:val="1"/>
      <w:marLeft w:val="0"/>
      <w:marRight w:val="0"/>
      <w:marTop w:val="0"/>
      <w:marBottom w:val="0"/>
      <w:divBdr>
        <w:top w:val="none" w:sz="0" w:space="0" w:color="auto"/>
        <w:left w:val="none" w:sz="0" w:space="0" w:color="auto"/>
        <w:bottom w:val="none" w:sz="0" w:space="0" w:color="auto"/>
        <w:right w:val="none" w:sz="0" w:space="0" w:color="auto"/>
      </w:divBdr>
    </w:div>
    <w:div w:id="1607882341">
      <w:bodyDiv w:val="1"/>
      <w:marLeft w:val="0"/>
      <w:marRight w:val="0"/>
      <w:marTop w:val="0"/>
      <w:marBottom w:val="0"/>
      <w:divBdr>
        <w:top w:val="none" w:sz="0" w:space="0" w:color="auto"/>
        <w:left w:val="none" w:sz="0" w:space="0" w:color="auto"/>
        <w:bottom w:val="none" w:sz="0" w:space="0" w:color="auto"/>
        <w:right w:val="none" w:sz="0" w:space="0" w:color="auto"/>
      </w:divBdr>
    </w:div>
    <w:div w:id="162222929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5315013">
      <w:bodyDiv w:val="1"/>
      <w:marLeft w:val="0"/>
      <w:marRight w:val="0"/>
      <w:marTop w:val="0"/>
      <w:marBottom w:val="0"/>
      <w:divBdr>
        <w:top w:val="none" w:sz="0" w:space="0" w:color="auto"/>
        <w:left w:val="none" w:sz="0" w:space="0" w:color="auto"/>
        <w:bottom w:val="none" w:sz="0" w:space="0" w:color="auto"/>
        <w:right w:val="none" w:sz="0" w:space="0" w:color="auto"/>
      </w:divBdr>
    </w:div>
    <w:div w:id="1932935476">
      <w:bodyDiv w:val="1"/>
      <w:marLeft w:val="0"/>
      <w:marRight w:val="0"/>
      <w:marTop w:val="0"/>
      <w:marBottom w:val="0"/>
      <w:divBdr>
        <w:top w:val="none" w:sz="0" w:space="0" w:color="auto"/>
        <w:left w:val="none" w:sz="0" w:space="0" w:color="auto"/>
        <w:bottom w:val="none" w:sz="0" w:space="0" w:color="auto"/>
        <w:right w:val="none" w:sz="0" w:space="0" w:color="auto"/>
      </w:divBdr>
      <w:divsChild>
        <w:div w:id="1626621032">
          <w:marLeft w:val="0"/>
          <w:marRight w:val="0"/>
          <w:marTop w:val="0"/>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2809594">
      <w:bodyDiv w:val="1"/>
      <w:marLeft w:val="0"/>
      <w:marRight w:val="0"/>
      <w:marTop w:val="0"/>
      <w:marBottom w:val="0"/>
      <w:divBdr>
        <w:top w:val="none" w:sz="0" w:space="0" w:color="auto"/>
        <w:left w:val="none" w:sz="0" w:space="0" w:color="auto"/>
        <w:bottom w:val="none" w:sz="0" w:space="0" w:color="auto"/>
        <w:right w:val="none" w:sz="0" w:space="0" w:color="auto"/>
      </w:divBdr>
      <w:divsChild>
        <w:div w:id="1534079165">
          <w:marLeft w:val="274"/>
          <w:marRight w:val="0"/>
          <w:marTop w:val="0"/>
          <w:marBottom w:val="0"/>
          <w:divBdr>
            <w:top w:val="none" w:sz="0" w:space="0" w:color="auto"/>
            <w:left w:val="none" w:sz="0" w:space="0" w:color="auto"/>
            <w:bottom w:val="none" w:sz="0" w:space="0" w:color="auto"/>
            <w:right w:val="none" w:sz="0" w:space="0" w:color="auto"/>
          </w:divBdr>
        </w:div>
        <w:div w:id="963198654">
          <w:marLeft w:val="274"/>
          <w:marRight w:val="0"/>
          <w:marTop w:val="0"/>
          <w:marBottom w:val="0"/>
          <w:divBdr>
            <w:top w:val="none" w:sz="0" w:space="0" w:color="auto"/>
            <w:left w:val="none" w:sz="0" w:space="0" w:color="auto"/>
            <w:bottom w:val="none" w:sz="0" w:space="0" w:color="auto"/>
            <w:right w:val="none" w:sz="0" w:space="0" w:color="auto"/>
          </w:divBdr>
        </w:div>
        <w:div w:id="1764447858">
          <w:marLeft w:val="274"/>
          <w:marRight w:val="0"/>
          <w:marTop w:val="0"/>
          <w:marBottom w:val="0"/>
          <w:divBdr>
            <w:top w:val="none" w:sz="0" w:space="0" w:color="auto"/>
            <w:left w:val="none" w:sz="0" w:space="0" w:color="auto"/>
            <w:bottom w:val="none" w:sz="0" w:space="0" w:color="auto"/>
            <w:right w:val="none" w:sz="0" w:space="0" w:color="auto"/>
          </w:divBdr>
        </w:div>
      </w:divsChild>
    </w:div>
    <w:div w:id="202535613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20830745">
      <w:bodyDiv w:val="1"/>
      <w:marLeft w:val="0"/>
      <w:marRight w:val="0"/>
      <w:marTop w:val="0"/>
      <w:marBottom w:val="0"/>
      <w:divBdr>
        <w:top w:val="none" w:sz="0" w:space="0" w:color="auto"/>
        <w:left w:val="none" w:sz="0" w:space="0" w:color="auto"/>
        <w:bottom w:val="none" w:sz="0" w:space="0" w:color="auto"/>
        <w:right w:val="none" w:sz="0" w:space="0" w:color="auto"/>
      </w:divBdr>
    </w:div>
    <w:div w:id="21429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95E92-746A-4F20-81ED-B36920477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1ED76F-3121-4330-ADE0-6369297AEEAD}">
  <ds:schemaRefs>
    <ds:schemaRef ds:uri="http://schemas.microsoft.com/sharepoint/v3/contenttype/forms"/>
  </ds:schemaRefs>
</ds:datastoreItem>
</file>

<file path=customXml/itemProps3.xml><?xml version="1.0" encoding="utf-8"?>
<ds:datastoreItem xmlns:ds="http://schemas.openxmlformats.org/officeDocument/2006/customXml" ds:itemID="{294185D3-1426-47B0-A4C2-48EC266F7F1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3E0756E5-F3F5-404A-AEEF-276EDDEEC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508</TotalTime>
  <Pages>4</Pages>
  <Words>1000</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Ang Yang</cp:lastModifiedBy>
  <cp:revision>126</cp:revision>
  <cp:lastPrinted>1995-11-21T09:41:00Z</cp:lastPrinted>
  <dcterms:created xsi:type="dcterms:W3CDTF">2024-08-07T09:25:00Z</dcterms:created>
  <dcterms:modified xsi:type="dcterms:W3CDTF">2024-11-08T08:59:00Z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